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7E6ACF" w14:textId="77777777" w:rsidR="005004C4" w:rsidRPr="003B5B26" w:rsidRDefault="005004C4" w:rsidP="003B5B26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78DFDD28" w14:textId="1CDFC564" w:rsidR="005004C4" w:rsidRPr="003B5B26" w:rsidRDefault="003B5B26" w:rsidP="003B5B26">
      <w:pPr>
        <w:spacing w:before="6"/>
        <w:jc w:val="center"/>
        <w:rPr>
          <w:rFonts w:asciiTheme="minorHAnsi" w:hAnsiTheme="minorHAnsi" w:cstheme="minorHAnsi"/>
          <w:sz w:val="22"/>
          <w:szCs w:val="22"/>
        </w:rPr>
      </w:pPr>
      <w:r w:rsidRPr="003B5B26">
        <w:rPr>
          <w:rFonts w:asciiTheme="minorHAnsi" w:hAnsiTheme="minorHAnsi" w:cstheme="minorHAnsi"/>
          <w:sz w:val="22"/>
          <w:szCs w:val="22"/>
        </w:rPr>
        <w:t>Evan Randolph</w:t>
      </w:r>
    </w:p>
    <w:p w14:paraId="3F344E2E" w14:textId="77777777" w:rsidR="005004C4" w:rsidRPr="003B5B26" w:rsidRDefault="003B5B26" w:rsidP="003B5B26">
      <w:pPr>
        <w:ind w:left="3394" w:right="3394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3B5B26">
        <w:rPr>
          <w:rFonts w:asciiTheme="minorHAnsi" w:eastAsia="Arial" w:hAnsiTheme="minorHAnsi" w:cstheme="minorHAnsi"/>
          <w:spacing w:val="2"/>
          <w:sz w:val="22"/>
          <w:szCs w:val="22"/>
        </w:rPr>
        <w:t>11</w:t>
      </w:r>
      <w:r w:rsidRPr="003B5B26">
        <w:rPr>
          <w:rFonts w:asciiTheme="minorHAnsi" w:eastAsia="Arial" w:hAnsiTheme="minorHAnsi" w:cstheme="minorHAnsi"/>
          <w:sz w:val="22"/>
          <w:szCs w:val="22"/>
        </w:rPr>
        <w:t>1</w:t>
      </w:r>
      <w:r w:rsidRPr="003B5B26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3B5B26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3B5B2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3B5B26">
        <w:rPr>
          <w:rFonts w:asciiTheme="minorHAnsi" w:eastAsia="Arial" w:hAnsiTheme="minorHAnsi" w:cstheme="minorHAnsi"/>
          <w:sz w:val="22"/>
          <w:szCs w:val="22"/>
        </w:rPr>
        <w:t>s</w:t>
      </w:r>
      <w:r w:rsidRPr="003B5B26">
        <w:rPr>
          <w:rFonts w:asciiTheme="minorHAnsi" w:eastAsia="Arial" w:hAnsiTheme="minorHAnsi" w:cstheme="minorHAnsi"/>
          <w:spacing w:val="-7"/>
          <w:sz w:val="22"/>
          <w:szCs w:val="22"/>
        </w:rPr>
        <w:t>t</w:t>
      </w:r>
      <w:r w:rsidRPr="003B5B26">
        <w:rPr>
          <w:rFonts w:asciiTheme="minorHAnsi" w:eastAsia="Arial" w:hAnsiTheme="minorHAnsi" w:cstheme="minorHAnsi"/>
          <w:spacing w:val="-8"/>
          <w:sz w:val="22"/>
          <w:szCs w:val="22"/>
        </w:rPr>
        <w:t>w</w:t>
      </w:r>
      <w:r w:rsidRPr="003B5B26">
        <w:rPr>
          <w:rFonts w:asciiTheme="minorHAnsi" w:eastAsia="Arial" w:hAnsiTheme="minorHAnsi" w:cstheme="minorHAnsi"/>
          <w:spacing w:val="2"/>
          <w:sz w:val="22"/>
          <w:szCs w:val="22"/>
        </w:rPr>
        <w:t>oo</w:t>
      </w:r>
      <w:r w:rsidRPr="003B5B26">
        <w:rPr>
          <w:rFonts w:asciiTheme="minorHAnsi" w:eastAsia="Arial" w:hAnsiTheme="minorHAnsi" w:cstheme="minorHAnsi"/>
          <w:sz w:val="22"/>
          <w:szCs w:val="22"/>
        </w:rPr>
        <w:t>d</w:t>
      </w:r>
      <w:r w:rsidRPr="003B5B26">
        <w:rPr>
          <w:rFonts w:asciiTheme="minorHAnsi" w:eastAsia="Arial" w:hAnsiTheme="minorHAnsi" w:cstheme="minorHAnsi"/>
          <w:spacing w:val="-16"/>
          <w:sz w:val="22"/>
          <w:szCs w:val="22"/>
        </w:rPr>
        <w:t xml:space="preserve"> </w:t>
      </w:r>
      <w:r w:rsidRPr="003B5B26">
        <w:rPr>
          <w:rFonts w:asciiTheme="minorHAnsi" w:eastAsia="Arial" w:hAnsiTheme="minorHAnsi" w:cstheme="minorHAnsi"/>
          <w:spacing w:val="5"/>
          <w:sz w:val="22"/>
          <w:szCs w:val="22"/>
        </w:rPr>
        <w:t>A</w:t>
      </w:r>
      <w:r w:rsidRPr="003B5B26">
        <w:rPr>
          <w:rFonts w:asciiTheme="minorHAnsi" w:eastAsia="Arial" w:hAnsiTheme="minorHAnsi" w:cstheme="minorHAnsi"/>
          <w:spacing w:val="-15"/>
          <w:w w:val="99"/>
          <w:sz w:val="22"/>
          <w:szCs w:val="22"/>
        </w:rPr>
        <w:t>v</w:t>
      </w:r>
      <w:r w:rsidRPr="003B5B26">
        <w:rPr>
          <w:rFonts w:asciiTheme="minorHAnsi" w:eastAsia="Arial" w:hAnsiTheme="minorHAnsi" w:cstheme="minorHAnsi"/>
          <w:spacing w:val="2"/>
          <w:w w:val="99"/>
          <w:sz w:val="22"/>
          <w:szCs w:val="22"/>
        </w:rPr>
        <w:t>e</w:t>
      </w:r>
      <w:r w:rsidRPr="003B5B26">
        <w:rPr>
          <w:rFonts w:asciiTheme="minorHAnsi" w:eastAsia="Arial" w:hAnsiTheme="minorHAnsi" w:cstheme="minorHAnsi"/>
          <w:spacing w:val="-13"/>
          <w:w w:val="99"/>
          <w:sz w:val="22"/>
          <w:szCs w:val="22"/>
        </w:rPr>
        <w:t>nu</w:t>
      </w:r>
      <w:r w:rsidRPr="003B5B26">
        <w:rPr>
          <w:rFonts w:asciiTheme="minorHAnsi" w:eastAsia="Arial" w:hAnsiTheme="minorHAnsi" w:cstheme="minorHAnsi"/>
          <w:w w:val="99"/>
          <w:sz w:val="22"/>
          <w:szCs w:val="22"/>
        </w:rPr>
        <w:t>e</w:t>
      </w:r>
    </w:p>
    <w:p w14:paraId="54A7FDEC" w14:textId="77777777" w:rsidR="005004C4" w:rsidRPr="003B5B26" w:rsidRDefault="003B5B26" w:rsidP="003B5B26">
      <w:pPr>
        <w:spacing w:before="1"/>
        <w:ind w:left="4107" w:right="4108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3B5B26">
        <w:rPr>
          <w:rFonts w:asciiTheme="minorHAnsi" w:eastAsia="Arial" w:hAnsiTheme="minorHAnsi" w:cstheme="minorHAnsi"/>
          <w:spacing w:val="-8"/>
          <w:sz w:val="22"/>
          <w:szCs w:val="22"/>
        </w:rPr>
        <w:t>N</w:t>
      </w:r>
      <w:r w:rsidRPr="003B5B2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3B5B26">
        <w:rPr>
          <w:rFonts w:asciiTheme="minorHAnsi" w:eastAsia="Arial" w:hAnsiTheme="minorHAnsi" w:cstheme="minorHAnsi"/>
          <w:sz w:val="22"/>
          <w:szCs w:val="22"/>
        </w:rPr>
        <w:t>w</w:t>
      </w:r>
      <w:r w:rsidRPr="003B5B26">
        <w:rPr>
          <w:rFonts w:asciiTheme="minorHAnsi" w:eastAsia="Arial" w:hAnsiTheme="minorHAnsi" w:cstheme="minorHAnsi"/>
          <w:spacing w:val="-20"/>
          <w:sz w:val="22"/>
          <w:szCs w:val="22"/>
        </w:rPr>
        <w:t xml:space="preserve"> </w:t>
      </w:r>
      <w:r w:rsidRPr="003B5B26">
        <w:rPr>
          <w:rFonts w:asciiTheme="minorHAnsi" w:eastAsia="Arial" w:hAnsiTheme="minorHAnsi" w:cstheme="minorHAnsi"/>
          <w:spacing w:val="-25"/>
          <w:sz w:val="22"/>
          <w:szCs w:val="22"/>
        </w:rPr>
        <w:t>Y</w:t>
      </w:r>
      <w:r w:rsidRPr="003B5B26">
        <w:rPr>
          <w:rFonts w:asciiTheme="minorHAnsi" w:eastAsia="Arial" w:hAnsiTheme="minorHAnsi" w:cstheme="minorHAnsi"/>
          <w:spacing w:val="2"/>
          <w:w w:val="99"/>
          <w:sz w:val="22"/>
          <w:szCs w:val="22"/>
        </w:rPr>
        <w:t>o</w:t>
      </w:r>
      <w:r w:rsidRPr="003B5B26">
        <w:rPr>
          <w:rFonts w:asciiTheme="minorHAnsi" w:eastAsia="Arial" w:hAnsiTheme="minorHAnsi" w:cstheme="minorHAnsi"/>
          <w:spacing w:val="-5"/>
          <w:w w:val="99"/>
          <w:sz w:val="22"/>
          <w:szCs w:val="22"/>
        </w:rPr>
        <w:t>r</w:t>
      </w:r>
      <w:r w:rsidRPr="003B5B26">
        <w:rPr>
          <w:rFonts w:asciiTheme="minorHAnsi" w:eastAsia="Arial" w:hAnsiTheme="minorHAnsi" w:cstheme="minorHAnsi"/>
          <w:w w:val="99"/>
          <w:sz w:val="22"/>
          <w:szCs w:val="22"/>
        </w:rPr>
        <w:t>k</w:t>
      </w:r>
    </w:p>
    <w:p w14:paraId="4BC51DF3" w14:textId="77777777" w:rsidR="005004C4" w:rsidRPr="003B5B26" w:rsidRDefault="003B5B26" w:rsidP="003B5B26">
      <w:pPr>
        <w:spacing w:before="1"/>
        <w:ind w:left="3853" w:right="3855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3B5B26">
        <w:rPr>
          <w:rFonts w:asciiTheme="minorHAnsi" w:eastAsia="Arial" w:hAnsiTheme="minorHAnsi" w:cstheme="minorHAnsi"/>
          <w:spacing w:val="2"/>
          <w:w w:val="99"/>
          <w:sz w:val="22"/>
          <w:szCs w:val="22"/>
        </w:rPr>
        <w:t>999</w:t>
      </w:r>
      <w:r w:rsidRPr="003B5B26">
        <w:rPr>
          <w:rFonts w:asciiTheme="minorHAnsi" w:eastAsia="Arial" w:hAnsiTheme="minorHAnsi" w:cstheme="minorHAnsi"/>
          <w:spacing w:val="-5"/>
          <w:w w:val="99"/>
          <w:sz w:val="22"/>
          <w:szCs w:val="22"/>
        </w:rPr>
        <w:t>-</w:t>
      </w:r>
      <w:r w:rsidRPr="003B5B26">
        <w:rPr>
          <w:rFonts w:asciiTheme="minorHAnsi" w:eastAsia="Arial" w:hAnsiTheme="minorHAnsi" w:cstheme="minorHAnsi"/>
          <w:spacing w:val="2"/>
          <w:w w:val="99"/>
          <w:sz w:val="22"/>
          <w:szCs w:val="22"/>
        </w:rPr>
        <w:t>999</w:t>
      </w:r>
      <w:r w:rsidRPr="003B5B26">
        <w:rPr>
          <w:rFonts w:asciiTheme="minorHAnsi" w:eastAsia="Arial" w:hAnsiTheme="minorHAnsi" w:cstheme="minorHAnsi"/>
          <w:spacing w:val="-5"/>
          <w:w w:val="99"/>
          <w:sz w:val="22"/>
          <w:szCs w:val="22"/>
        </w:rPr>
        <w:t>-</w:t>
      </w:r>
      <w:r w:rsidRPr="003B5B26">
        <w:rPr>
          <w:rFonts w:asciiTheme="minorHAnsi" w:eastAsia="Arial" w:hAnsiTheme="minorHAnsi" w:cstheme="minorHAnsi"/>
          <w:spacing w:val="2"/>
          <w:w w:val="99"/>
          <w:sz w:val="22"/>
          <w:szCs w:val="22"/>
        </w:rPr>
        <w:t>999</w:t>
      </w:r>
      <w:r w:rsidRPr="003B5B26">
        <w:rPr>
          <w:rFonts w:asciiTheme="minorHAnsi" w:eastAsia="Arial" w:hAnsiTheme="minorHAnsi" w:cstheme="minorHAnsi"/>
          <w:w w:val="99"/>
          <w:sz w:val="22"/>
          <w:szCs w:val="22"/>
        </w:rPr>
        <w:t>9</w:t>
      </w:r>
    </w:p>
    <w:p w14:paraId="75B42D1E" w14:textId="3977F5C9" w:rsidR="005004C4" w:rsidRPr="003B5B26" w:rsidRDefault="003B5B26" w:rsidP="003B5B26">
      <w:pPr>
        <w:spacing w:before="1"/>
        <w:ind w:left="3414" w:right="3408" w:hanging="7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3B5B26">
        <w:rPr>
          <w:rFonts w:asciiTheme="minorHAnsi" w:eastAsia="Arial" w:hAnsiTheme="minorHAnsi" w:cstheme="minorHAnsi"/>
          <w:spacing w:val="2"/>
          <w:w w:val="99"/>
          <w:sz w:val="22"/>
          <w:szCs w:val="22"/>
        </w:rPr>
        <w:t>000</w:t>
      </w:r>
      <w:r w:rsidRPr="003B5B26">
        <w:rPr>
          <w:rFonts w:asciiTheme="minorHAnsi" w:eastAsia="Arial" w:hAnsiTheme="minorHAnsi" w:cstheme="minorHAnsi"/>
          <w:spacing w:val="-5"/>
          <w:w w:val="99"/>
          <w:sz w:val="22"/>
          <w:szCs w:val="22"/>
        </w:rPr>
        <w:t>-</w:t>
      </w:r>
      <w:r w:rsidRPr="003B5B26">
        <w:rPr>
          <w:rFonts w:asciiTheme="minorHAnsi" w:eastAsia="Arial" w:hAnsiTheme="minorHAnsi" w:cstheme="minorHAnsi"/>
          <w:spacing w:val="2"/>
          <w:w w:val="99"/>
          <w:sz w:val="22"/>
          <w:szCs w:val="22"/>
        </w:rPr>
        <w:t>000</w:t>
      </w:r>
      <w:r w:rsidRPr="003B5B26">
        <w:rPr>
          <w:rFonts w:asciiTheme="minorHAnsi" w:eastAsia="Arial" w:hAnsiTheme="minorHAnsi" w:cstheme="minorHAnsi"/>
          <w:spacing w:val="-5"/>
          <w:w w:val="99"/>
          <w:sz w:val="22"/>
          <w:szCs w:val="22"/>
        </w:rPr>
        <w:t>-</w:t>
      </w:r>
      <w:r w:rsidRPr="003B5B26">
        <w:rPr>
          <w:rFonts w:asciiTheme="minorHAnsi" w:eastAsia="Arial" w:hAnsiTheme="minorHAnsi" w:cstheme="minorHAnsi"/>
          <w:spacing w:val="2"/>
          <w:w w:val="99"/>
          <w:sz w:val="22"/>
          <w:szCs w:val="22"/>
        </w:rPr>
        <w:t>000</w:t>
      </w:r>
      <w:r w:rsidRPr="003B5B26">
        <w:rPr>
          <w:rFonts w:asciiTheme="minorHAnsi" w:eastAsia="Arial" w:hAnsiTheme="minorHAnsi" w:cstheme="minorHAnsi"/>
          <w:w w:val="99"/>
          <w:sz w:val="22"/>
          <w:szCs w:val="22"/>
        </w:rPr>
        <w:t>0</w:t>
      </w:r>
      <w:hyperlink r:id="rId5" w:history="1">
        <w:r w:rsidRPr="003B5B26">
          <w:rPr>
            <w:rStyle w:val="Hyperlink"/>
            <w:rFonts w:asciiTheme="minorHAnsi" w:eastAsia="Arial" w:hAnsiTheme="minorHAnsi" w:cstheme="minorHAnsi"/>
            <w:color w:val="auto"/>
            <w:w w:val="99"/>
            <w:sz w:val="22"/>
            <w:szCs w:val="22"/>
          </w:rPr>
          <w:t xml:space="preserve"> </w:t>
        </w:r>
        <w:r w:rsidRPr="003B5B26">
          <w:rPr>
            <w:rStyle w:val="Hyperlink"/>
            <w:rFonts w:asciiTheme="minorHAnsi" w:eastAsia="Arial" w:hAnsiTheme="minorHAnsi" w:cstheme="minorHAnsi"/>
            <w:color w:val="auto"/>
            <w:spacing w:val="-8"/>
            <w:w w:val="99"/>
            <w:sz w:val="22"/>
            <w:szCs w:val="22"/>
          </w:rPr>
          <w:t>evan@gmail.com</w:t>
        </w:r>
      </w:hyperlink>
    </w:p>
    <w:p w14:paraId="1C33BF60" w14:textId="77777777" w:rsidR="005004C4" w:rsidRPr="003B5B26" w:rsidRDefault="005004C4" w:rsidP="003B5B26">
      <w:pPr>
        <w:rPr>
          <w:rFonts w:asciiTheme="minorHAnsi" w:hAnsiTheme="minorHAnsi" w:cstheme="minorHAnsi"/>
          <w:sz w:val="22"/>
          <w:szCs w:val="22"/>
        </w:rPr>
      </w:pPr>
    </w:p>
    <w:p w14:paraId="084199E0" w14:textId="77777777" w:rsidR="005004C4" w:rsidRPr="003B5B26" w:rsidRDefault="003B5B26" w:rsidP="003B5B26">
      <w:pPr>
        <w:spacing w:before="29"/>
        <w:ind w:left="117" w:right="1302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3B5B26">
        <w:rPr>
          <w:rFonts w:asciiTheme="minorHAnsi" w:eastAsia="Arial" w:hAnsiTheme="minorHAnsi" w:cstheme="minorHAnsi"/>
          <w:b/>
          <w:spacing w:val="-7"/>
          <w:sz w:val="22"/>
          <w:szCs w:val="22"/>
        </w:rPr>
        <w:t>O</w:t>
      </w:r>
      <w:r w:rsidRPr="003B5B26">
        <w:rPr>
          <w:rFonts w:asciiTheme="minorHAnsi" w:eastAsia="Arial" w:hAnsiTheme="minorHAnsi" w:cstheme="minorHAnsi"/>
          <w:b/>
          <w:spacing w:val="3"/>
          <w:sz w:val="22"/>
          <w:szCs w:val="22"/>
        </w:rPr>
        <w:t>b</w:t>
      </w:r>
      <w:r w:rsidRPr="003B5B26">
        <w:rPr>
          <w:rFonts w:asciiTheme="minorHAnsi" w:eastAsia="Arial" w:hAnsiTheme="minorHAnsi" w:cstheme="minorHAnsi"/>
          <w:b/>
          <w:spacing w:val="-7"/>
          <w:sz w:val="22"/>
          <w:szCs w:val="22"/>
        </w:rPr>
        <w:t>j</w:t>
      </w:r>
      <w:r w:rsidRPr="003B5B26">
        <w:rPr>
          <w:rFonts w:asciiTheme="minorHAnsi" w:eastAsia="Arial" w:hAnsiTheme="minorHAnsi" w:cstheme="minorHAnsi"/>
          <w:b/>
          <w:spacing w:val="2"/>
          <w:sz w:val="22"/>
          <w:szCs w:val="22"/>
        </w:rPr>
        <w:t>ec</w:t>
      </w:r>
      <w:r w:rsidRPr="003B5B26">
        <w:rPr>
          <w:rFonts w:asciiTheme="minorHAnsi" w:eastAsia="Arial" w:hAnsiTheme="minorHAnsi" w:cstheme="minorHAnsi"/>
          <w:b/>
          <w:spacing w:val="-5"/>
          <w:sz w:val="22"/>
          <w:szCs w:val="22"/>
        </w:rPr>
        <w:t>t</w:t>
      </w:r>
      <w:r w:rsidRPr="003B5B26">
        <w:rPr>
          <w:rFonts w:asciiTheme="minorHAnsi" w:eastAsia="Arial" w:hAnsiTheme="minorHAnsi" w:cstheme="minorHAnsi"/>
          <w:b/>
          <w:spacing w:val="-7"/>
          <w:sz w:val="22"/>
          <w:szCs w:val="22"/>
        </w:rPr>
        <w:t>i</w:t>
      </w:r>
      <w:r w:rsidRPr="003B5B26">
        <w:rPr>
          <w:rFonts w:asciiTheme="minorHAnsi" w:eastAsia="Arial" w:hAnsiTheme="minorHAnsi" w:cstheme="minorHAnsi"/>
          <w:b/>
          <w:spacing w:val="2"/>
          <w:sz w:val="22"/>
          <w:szCs w:val="22"/>
        </w:rPr>
        <w:t>ve</w:t>
      </w:r>
      <w:r w:rsidRPr="003B5B26">
        <w:rPr>
          <w:rFonts w:asciiTheme="minorHAnsi" w:eastAsia="Arial" w:hAnsiTheme="minorHAnsi" w:cstheme="minorHAnsi"/>
          <w:b/>
          <w:sz w:val="22"/>
          <w:szCs w:val="22"/>
        </w:rPr>
        <w:t>:</w:t>
      </w:r>
      <w:r w:rsidRPr="003B5B26">
        <w:rPr>
          <w:rFonts w:asciiTheme="minorHAnsi" w:eastAsia="Arial" w:hAnsiTheme="minorHAnsi" w:cstheme="minorHAnsi"/>
          <w:b/>
          <w:spacing w:val="57"/>
          <w:sz w:val="22"/>
          <w:szCs w:val="22"/>
        </w:rPr>
        <w:t xml:space="preserve"> </w:t>
      </w:r>
      <w:r w:rsidRPr="003B5B26">
        <w:rPr>
          <w:rFonts w:asciiTheme="minorHAnsi" w:eastAsia="Arial" w:hAnsiTheme="minorHAnsi" w:cstheme="minorHAnsi"/>
          <w:spacing w:val="5"/>
          <w:sz w:val="22"/>
          <w:szCs w:val="22"/>
        </w:rPr>
        <w:t>A</w:t>
      </w:r>
      <w:r w:rsidRPr="003B5B26">
        <w:rPr>
          <w:rFonts w:asciiTheme="minorHAnsi" w:eastAsia="Arial" w:hAnsiTheme="minorHAnsi" w:cstheme="minorHAnsi"/>
          <w:sz w:val="22"/>
          <w:szCs w:val="22"/>
        </w:rPr>
        <w:t>n</w:t>
      </w:r>
      <w:r w:rsidRPr="003B5B26">
        <w:rPr>
          <w:rFonts w:asciiTheme="minorHAnsi" w:eastAsia="Arial" w:hAnsiTheme="minorHAnsi" w:cstheme="minorHAnsi"/>
          <w:spacing w:val="-21"/>
          <w:sz w:val="22"/>
          <w:szCs w:val="22"/>
        </w:rPr>
        <w:t xml:space="preserve"> </w:t>
      </w:r>
      <w:r w:rsidRPr="003B5B26">
        <w:rPr>
          <w:rFonts w:asciiTheme="minorHAnsi" w:eastAsia="Arial" w:hAnsiTheme="minorHAnsi" w:cstheme="minorHAnsi"/>
          <w:spacing w:val="7"/>
          <w:sz w:val="22"/>
          <w:szCs w:val="22"/>
        </w:rPr>
        <w:t>i</w:t>
      </w:r>
      <w:r w:rsidRPr="003B5B26">
        <w:rPr>
          <w:rFonts w:asciiTheme="minorHAnsi" w:eastAsia="Arial" w:hAnsiTheme="minorHAnsi" w:cstheme="minorHAnsi"/>
          <w:spacing w:val="-13"/>
          <w:sz w:val="22"/>
          <w:szCs w:val="22"/>
        </w:rPr>
        <w:t>n</w:t>
      </w:r>
      <w:r w:rsidRPr="003B5B26">
        <w:rPr>
          <w:rFonts w:asciiTheme="minorHAnsi" w:eastAsia="Arial" w:hAnsiTheme="minorHAnsi" w:cstheme="minorHAnsi"/>
          <w:spacing w:val="-7"/>
          <w:sz w:val="22"/>
          <w:szCs w:val="22"/>
        </w:rPr>
        <w:t>t</w:t>
      </w:r>
      <w:r w:rsidRPr="003B5B2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3B5B26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3B5B2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3B5B26">
        <w:rPr>
          <w:rFonts w:asciiTheme="minorHAnsi" w:eastAsia="Arial" w:hAnsiTheme="minorHAnsi" w:cstheme="minorHAnsi"/>
          <w:sz w:val="22"/>
          <w:szCs w:val="22"/>
        </w:rPr>
        <w:t>s</w:t>
      </w:r>
      <w:r w:rsidRPr="003B5B26">
        <w:rPr>
          <w:rFonts w:asciiTheme="minorHAnsi" w:eastAsia="Arial" w:hAnsiTheme="minorHAnsi" w:cstheme="minorHAnsi"/>
          <w:spacing w:val="-7"/>
          <w:sz w:val="22"/>
          <w:szCs w:val="22"/>
        </w:rPr>
        <w:t>t</w:t>
      </w:r>
      <w:r w:rsidRPr="003B5B26">
        <w:rPr>
          <w:rFonts w:asciiTheme="minorHAnsi" w:eastAsia="Arial" w:hAnsiTheme="minorHAnsi" w:cstheme="minorHAnsi"/>
          <w:spacing w:val="7"/>
          <w:sz w:val="22"/>
          <w:szCs w:val="22"/>
        </w:rPr>
        <w:t>i</w:t>
      </w:r>
      <w:r w:rsidRPr="003B5B26">
        <w:rPr>
          <w:rFonts w:asciiTheme="minorHAnsi" w:eastAsia="Arial" w:hAnsiTheme="minorHAnsi" w:cstheme="minorHAnsi"/>
          <w:spacing w:val="-13"/>
          <w:sz w:val="22"/>
          <w:szCs w:val="22"/>
        </w:rPr>
        <w:t>n</w:t>
      </w:r>
      <w:r w:rsidRPr="003B5B26">
        <w:rPr>
          <w:rFonts w:asciiTheme="minorHAnsi" w:eastAsia="Arial" w:hAnsiTheme="minorHAnsi" w:cstheme="minorHAnsi"/>
          <w:sz w:val="22"/>
          <w:szCs w:val="22"/>
        </w:rPr>
        <w:t>g</w:t>
      </w:r>
      <w:r w:rsidRPr="003B5B26">
        <w:rPr>
          <w:rFonts w:asciiTheme="minorHAnsi" w:eastAsia="Arial" w:hAnsiTheme="minorHAnsi" w:cstheme="minorHAnsi"/>
          <w:spacing w:val="-15"/>
          <w:sz w:val="22"/>
          <w:szCs w:val="22"/>
        </w:rPr>
        <w:t xml:space="preserve"> </w:t>
      </w:r>
      <w:r w:rsidRPr="003B5B26">
        <w:rPr>
          <w:rFonts w:asciiTheme="minorHAnsi" w:eastAsia="Arial" w:hAnsiTheme="minorHAnsi" w:cstheme="minorHAnsi"/>
          <w:spacing w:val="2"/>
          <w:w w:val="99"/>
          <w:sz w:val="22"/>
          <w:szCs w:val="22"/>
        </w:rPr>
        <w:t>po</w:t>
      </w:r>
      <w:r w:rsidRPr="003B5B26">
        <w:rPr>
          <w:rFonts w:asciiTheme="minorHAnsi" w:eastAsia="Arial" w:hAnsiTheme="minorHAnsi" w:cstheme="minorHAnsi"/>
          <w:w w:val="99"/>
          <w:sz w:val="22"/>
          <w:szCs w:val="22"/>
        </w:rPr>
        <w:t>s</w:t>
      </w:r>
      <w:r w:rsidRPr="003B5B26">
        <w:rPr>
          <w:rFonts w:asciiTheme="minorHAnsi" w:eastAsia="Arial" w:hAnsiTheme="minorHAnsi" w:cstheme="minorHAnsi"/>
          <w:spacing w:val="7"/>
          <w:w w:val="99"/>
          <w:sz w:val="22"/>
          <w:szCs w:val="22"/>
        </w:rPr>
        <w:t>i</w:t>
      </w:r>
      <w:r w:rsidRPr="003B5B26">
        <w:rPr>
          <w:rFonts w:asciiTheme="minorHAnsi" w:eastAsia="Arial" w:hAnsiTheme="minorHAnsi" w:cstheme="minorHAnsi"/>
          <w:spacing w:val="-7"/>
          <w:w w:val="99"/>
          <w:sz w:val="22"/>
          <w:szCs w:val="22"/>
        </w:rPr>
        <w:t>t</w:t>
      </w:r>
      <w:r w:rsidRPr="003B5B26">
        <w:rPr>
          <w:rFonts w:asciiTheme="minorHAnsi" w:eastAsia="Arial" w:hAnsiTheme="minorHAnsi" w:cstheme="minorHAnsi"/>
          <w:spacing w:val="7"/>
          <w:w w:val="99"/>
          <w:sz w:val="22"/>
          <w:szCs w:val="22"/>
        </w:rPr>
        <w:t>i</w:t>
      </w:r>
      <w:r w:rsidRPr="003B5B26">
        <w:rPr>
          <w:rFonts w:asciiTheme="minorHAnsi" w:eastAsia="Arial" w:hAnsiTheme="minorHAnsi" w:cstheme="minorHAnsi"/>
          <w:spacing w:val="2"/>
          <w:w w:val="99"/>
          <w:sz w:val="22"/>
          <w:szCs w:val="22"/>
        </w:rPr>
        <w:t>o</w:t>
      </w:r>
      <w:r w:rsidRPr="003B5B26">
        <w:rPr>
          <w:rFonts w:asciiTheme="minorHAnsi" w:eastAsia="Arial" w:hAnsiTheme="minorHAnsi" w:cstheme="minorHAnsi"/>
          <w:w w:val="99"/>
          <w:sz w:val="22"/>
          <w:szCs w:val="22"/>
        </w:rPr>
        <w:t>n</w:t>
      </w:r>
      <w:r w:rsidRPr="003B5B26">
        <w:rPr>
          <w:rFonts w:asciiTheme="minorHAnsi" w:eastAsia="Arial" w:hAnsiTheme="minorHAnsi" w:cstheme="minorHAnsi"/>
          <w:spacing w:val="-19"/>
          <w:w w:val="99"/>
          <w:sz w:val="22"/>
          <w:szCs w:val="22"/>
        </w:rPr>
        <w:t xml:space="preserve"> </w:t>
      </w:r>
      <w:r w:rsidRPr="003B5B26">
        <w:rPr>
          <w:rFonts w:asciiTheme="minorHAnsi" w:eastAsia="Arial" w:hAnsiTheme="minorHAnsi" w:cstheme="minorHAnsi"/>
          <w:spacing w:val="5"/>
          <w:sz w:val="22"/>
          <w:szCs w:val="22"/>
        </w:rPr>
        <w:t>A</w:t>
      </w:r>
      <w:r w:rsidRPr="003B5B26">
        <w:rPr>
          <w:rFonts w:asciiTheme="minorHAnsi" w:eastAsia="Arial" w:hAnsiTheme="minorHAnsi" w:cstheme="minorHAnsi"/>
          <w:sz w:val="22"/>
          <w:szCs w:val="22"/>
        </w:rPr>
        <w:t>s</w:t>
      </w:r>
      <w:r w:rsidRPr="003B5B26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3B5B26">
        <w:rPr>
          <w:rFonts w:asciiTheme="minorHAnsi" w:eastAsia="Arial" w:hAnsiTheme="minorHAnsi" w:cstheme="minorHAnsi"/>
          <w:sz w:val="22"/>
          <w:szCs w:val="22"/>
        </w:rPr>
        <w:t>a</w:t>
      </w:r>
      <w:r w:rsidRPr="003B5B26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3B5B26">
        <w:rPr>
          <w:rFonts w:asciiTheme="minorHAnsi" w:eastAsia="Arial" w:hAnsiTheme="minorHAnsi" w:cstheme="minorHAnsi"/>
          <w:spacing w:val="5"/>
          <w:w w:val="99"/>
          <w:sz w:val="22"/>
          <w:szCs w:val="22"/>
        </w:rPr>
        <w:t>P</w:t>
      </w:r>
      <w:r w:rsidRPr="003B5B26">
        <w:rPr>
          <w:rFonts w:asciiTheme="minorHAnsi" w:eastAsia="Arial" w:hAnsiTheme="minorHAnsi" w:cstheme="minorHAnsi"/>
          <w:spacing w:val="-5"/>
          <w:w w:val="99"/>
          <w:sz w:val="22"/>
          <w:szCs w:val="22"/>
        </w:rPr>
        <w:t>r</w:t>
      </w:r>
      <w:r w:rsidRPr="003B5B26">
        <w:rPr>
          <w:rFonts w:asciiTheme="minorHAnsi" w:eastAsia="Arial" w:hAnsiTheme="minorHAnsi" w:cstheme="minorHAnsi"/>
          <w:spacing w:val="2"/>
          <w:w w:val="99"/>
          <w:sz w:val="22"/>
          <w:szCs w:val="22"/>
        </w:rPr>
        <w:t>ope</w:t>
      </w:r>
      <w:r w:rsidRPr="003B5B26">
        <w:rPr>
          <w:rFonts w:asciiTheme="minorHAnsi" w:eastAsia="Arial" w:hAnsiTheme="minorHAnsi" w:cstheme="minorHAnsi"/>
          <w:spacing w:val="-5"/>
          <w:w w:val="99"/>
          <w:sz w:val="22"/>
          <w:szCs w:val="22"/>
        </w:rPr>
        <w:t>r</w:t>
      </w:r>
      <w:r w:rsidRPr="003B5B26">
        <w:rPr>
          <w:rFonts w:asciiTheme="minorHAnsi" w:eastAsia="Arial" w:hAnsiTheme="minorHAnsi" w:cstheme="minorHAnsi"/>
          <w:spacing w:val="-7"/>
          <w:w w:val="99"/>
          <w:sz w:val="22"/>
          <w:szCs w:val="22"/>
        </w:rPr>
        <w:t>t</w:t>
      </w:r>
      <w:r w:rsidRPr="003B5B26">
        <w:rPr>
          <w:rFonts w:asciiTheme="minorHAnsi" w:eastAsia="Arial" w:hAnsiTheme="minorHAnsi" w:cstheme="minorHAnsi"/>
          <w:w w:val="99"/>
          <w:sz w:val="22"/>
          <w:szCs w:val="22"/>
        </w:rPr>
        <w:t>y</w:t>
      </w:r>
      <w:r w:rsidRPr="003B5B26">
        <w:rPr>
          <w:rFonts w:asciiTheme="minorHAnsi" w:eastAsia="Arial" w:hAnsiTheme="minorHAnsi" w:cstheme="minorHAnsi"/>
          <w:spacing w:val="-19"/>
          <w:w w:val="99"/>
          <w:sz w:val="22"/>
          <w:szCs w:val="22"/>
        </w:rPr>
        <w:t xml:space="preserve"> </w:t>
      </w:r>
      <w:r w:rsidRPr="003B5B26">
        <w:rPr>
          <w:rFonts w:asciiTheme="minorHAnsi" w:eastAsia="Arial" w:hAnsiTheme="minorHAnsi" w:cstheme="minorHAnsi"/>
          <w:spacing w:val="5"/>
          <w:sz w:val="22"/>
          <w:szCs w:val="22"/>
        </w:rPr>
        <w:t>A</w:t>
      </w:r>
      <w:r w:rsidRPr="003B5B26">
        <w:rPr>
          <w:rFonts w:asciiTheme="minorHAnsi" w:eastAsia="Arial" w:hAnsiTheme="minorHAnsi" w:cstheme="minorHAnsi"/>
          <w:sz w:val="22"/>
          <w:szCs w:val="22"/>
        </w:rPr>
        <w:t>cc</w:t>
      </w:r>
      <w:r w:rsidRPr="003B5B2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3B5B26">
        <w:rPr>
          <w:rFonts w:asciiTheme="minorHAnsi" w:eastAsia="Arial" w:hAnsiTheme="minorHAnsi" w:cstheme="minorHAnsi"/>
          <w:spacing w:val="-13"/>
          <w:sz w:val="22"/>
          <w:szCs w:val="22"/>
        </w:rPr>
        <w:t>un</w:t>
      </w:r>
      <w:r w:rsidRPr="003B5B26">
        <w:rPr>
          <w:rFonts w:asciiTheme="minorHAnsi" w:eastAsia="Arial" w:hAnsiTheme="minorHAnsi" w:cstheme="minorHAnsi"/>
          <w:spacing w:val="-7"/>
          <w:sz w:val="22"/>
          <w:szCs w:val="22"/>
        </w:rPr>
        <w:t>t</w:t>
      </w:r>
      <w:r w:rsidRPr="003B5B2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3B5B26">
        <w:rPr>
          <w:rFonts w:asciiTheme="minorHAnsi" w:eastAsia="Arial" w:hAnsiTheme="minorHAnsi" w:cstheme="minorHAnsi"/>
          <w:spacing w:val="-13"/>
          <w:sz w:val="22"/>
          <w:szCs w:val="22"/>
        </w:rPr>
        <w:t>n</w:t>
      </w:r>
      <w:r w:rsidRPr="003B5B26">
        <w:rPr>
          <w:rFonts w:asciiTheme="minorHAnsi" w:eastAsia="Arial" w:hAnsiTheme="minorHAnsi" w:cstheme="minorHAnsi"/>
          <w:sz w:val="22"/>
          <w:szCs w:val="22"/>
        </w:rPr>
        <w:t>t</w:t>
      </w:r>
      <w:r w:rsidRPr="003B5B26">
        <w:rPr>
          <w:rFonts w:asciiTheme="minorHAnsi" w:eastAsia="Arial" w:hAnsiTheme="minorHAnsi" w:cstheme="minorHAnsi"/>
          <w:spacing w:val="-22"/>
          <w:sz w:val="22"/>
          <w:szCs w:val="22"/>
        </w:rPr>
        <w:t xml:space="preserve"> </w:t>
      </w:r>
      <w:r w:rsidRPr="003B5B26">
        <w:rPr>
          <w:rFonts w:asciiTheme="minorHAnsi" w:eastAsia="Arial" w:hAnsiTheme="minorHAnsi" w:cstheme="minorHAnsi"/>
          <w:spacing w:val="-8"/>
          <w:sz w:val="22"/>
          <w:szCs w:val="22"/>
        </w:rPr>
        <w:t>w</w:t>
      </w:r>
      <w:r w:rsidRPr="003B5B26">
        <w:rPr>
          <w:rFonts w:asciiTheme="minorHAnsi" w:eastAsia="Arial" w:hAnsiTheme="minorHAnsi" w:cstheme="minorHAnsi"/>
          <w:spacing w:val="7"/>
          <w:sz w:val="22"/>
          <w:szCs w:val="22"/>
        </w:rPr>
        <w:t>i</w:t>
      </w:r>
      <w:r w:rsidRPr="003B5B26">
        <w:rPr>
          <w:rFonts w:asciiTheme="minorHAnsi" w:eastAsia="Arial" w:hAnsiTheme="minorHAnsi" w:cstheme="minorHAnsi"/>
          <w:spacing w:val="-7"/>
          <w:sz w:val="22"/>
          <w:szCs w:val="22"/>
        </w:rPr>
        <w:t>t</w:t>
      </w:r>
      <w:r w:rsidRPr="003B5B26">
        <w:rPr>
          <w:rFonts w:asciiTheme="minorHAnsi" w:eastAsia="Arial" w:hAnsiTheme="minorHAnsi" w:cstheme="minorHAnsi"/>
          <w:sz w:val="22"/>
          <w:szCs w:val="22"/>
        </w:rPr>
        <w:t>h</w:t>
      </w:r>
      <w:r w:rsidRPr="003B5B26">
        <w:rPr>
          <w:rFonts w:asciiTheme="minorHAnsi" w:eastAsia="Arial" w:hAnsiTheme="minorHAnsi" w:cstheme="minorHAnsi"/>
          <w:spacing w:val="-24"/>
          <w:sz w:val="22"/>
          <w:szCs w:val="22"/>
        </w:rPr>
        <w:t xml:space="preserve"> </w:t>
      </w:r>
      <w:r w:rsidRPr="003B5B26">
        <w:rPr>
          <w:rFonts w:asciiTheme="minorHAnsi" w:eastAsia="Arial" w:hAnsiTheme="minorHAnsi" w:cstheme="minorHAnsi"/>
          <w:sz w:val="22"/>
          <w:szCs w:val="22"/>
        </w:rPr>
        <w:t>a</w:t>
      </w:r>
      <w:r w:rsidRPr="003B5B26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3B5B26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3B5B26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3B5B2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3B5B26">
        <w:rPr>
          <w:rFonts w:asciiTheme="minorHAnsi" w:eastAsia="Arial" w:hAnsiTheme="minorHAnsi" w:cstheme="minorHAnsi"/>
          <w:spacing w:val="-8"/>
          <w:sz w:val="22"/>
          <w:szCs w:val="22"/>
        </w:rPr>
        <w:t>w</w:t>
      </w:r>
      <w:r w:rsidRPr="003B5B26">
        <w:rPr>
          <w:rFonts w:asciiTheme="minorHAnsi" w:eastAsia="Arial" w:hAnsiTheme="minorHAnsi" w:cstheme="minorHAnsi"/>
          <w:spacing w:val="7"/>
          <w:sz w:val="22"/>
          <w:szCs w:val="22"/>
        </w:rPr>
        <w:t>i</w:t>
      </w:r>
      <w:r w:rsidRPr="003B5B26">
        <w:rPr>
          <w:rFonts w:asciiTheme="minorHAnsi" w:eastAsia="Arial" w:hAnsiTheme="minorHAnsi" w:cstheme="minorHAnsi"/>
          <w:spacing w:val="-13"/>
          <w:sz w:val="22"/>
          <w:szCs w:val="22"/>
        </w:rPr>
        <w:t>n</w:t>
      </w:r>
      <w:r w:rsidRPr="003B5B26">
        <w:rPr>
          <w:rFonts w:asciiTheme="minorHAnsi" w:eastAsia="Arial" w:hAnsiTheme="minorHAnsi" w:cstheme="minorHAnsi"/>
          <w:sz w:val="22"/>
          <w:szCs w:val="22"/>
        </w:rPr>
        <w:t>g</w:t>
      </w:r>
    </w:p>
    <w:p w14:paraId="57B8CB3D" w14:textId="77777777" w:rsidR="005004C4" w:rsidRPr="003B5B26" w:rsidRDefault="003B5B26" w:rsidP="003B5B26">
      <w:pPr>
        <w:spacing w:before="16"/>
        <w:ind w:left="1350" w:right="2755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3B5B26">
        <w:rPr>
          <w:rFonts w:asciiTheme="minorHAnsi" w:eastAsia="Arial" w:hAnsiTheme="minorHAnsi" w:cstheme="minorHAnsi"/>
          <w:spacing w:val="5"/>
          <w:sz w:val="22"/>
          <w:szCs w:val="22"/>
        </w:rPr>
        <w:t>A</w:t>
      </w:r>
      <w:r w:rsidRPr="003B5B26">
        <w:rPr>
          <w:rFonts w:asciiTheme="minorHAnsi" w:eastAsia="Arial" w:hAnsiTheme="minorHAnsi" w:cstheme="minorHAnsi"/>
          <w:sz w:val="22"/>
          <w:szCs w:val="22"/>
        </w:rPr>
        <w:t>cc</w:t>
      </w:r>
      <w:r w:rsidRPr="003B5B2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3B5B26">
        <w:rPr>
          <w:rFonts w:asciiTheme="minorHAnsi" w:eastAsia="Arial" w:hAnsiTheme="minorHAnsi" w:cstheme="minorHAnsi"/>
          <w:spacing w:val="-13"/>
          <w:sz w:val="22"/>
          <w:szCs w:val="22"/>
        </w:rPr>
        <w:t>un</w:t>
      </w:r>
      <w:r w:rsidRPr="003B5B26">
        <w:rPr>
          <w:rFonts w:asciiTheme="minorHAnsi" w:eastAsia="Arial" w:hAnsiTheme="minorHAnsi" w:cstheme="minorHAnsi"/>
          <w:spacing w:val="-7"/>
          <w:sz w:val="22"/>
          <w:szCs w:val="22"/>
        </w:rPr>
        <w:t>t</w:t>
      </w:r>
      <w:r w:rsidRPr="003B5B26">
        <w:rPr>
          <w:rFonts w:asciiTheme="minorHAnsi" w:eastAsia="Arial" w:hAnsiTheme="minorHAnsi" w:cstheme="minorHAnsi"/>
          <w:spacing w:val="7"/>
          <w:sz w:val="22"/>
          <w:szCs w:val="22"/>
        </w:rPr>
        <w:t>i</w:t>
      </w:r>
      <w:r w:rsidRPr="003B5B26">
        <w:rPr>
          <w:rFonts w:asciiTheme="minorHAnsi" w:eastAsia="Arial" w:hAnsiTheme="minorHAnsi" w:cstheme="minorHAnsi"/>
          <w:spacing w:val="-13"/>
          <w:sz w:val="22"/>
          <w:szCs w:val="22"/>
        </w:rPr>
        <w:t>n</w:t>
      </w:r>
      <w:r w:rsidRPr="003B5B26">
        <w:rPr>
          <w:rFonts w:asciiTheme="minorHAnsi" w:eastAsia="Arial" w:hAnsiTheme="minorHAnsi" w:cstheme="minorHAnsi"/>
          <w:sz w:val="22"/>
          <w:szCs w:val="22"/>
        </w:rPr>
        <w:t>g</w:t>
      </w:r>
      <w:r w:rsidRPr="003B5B26">
        <w:rPr>
          <w:rFonts w:asciiTheme="minorHAnsi" w:eastAsia="Arial" w:hAnsiTheme="minorHAnsi" w:cstheme="minorHAnsi"/>
          <w:spacing w:val="-15"/>
          <w:sz w:val="22"/>
          <w:szCs w:val="22"/>
        </w:rPr>
        <w:t xml:space="preserve"> </w:t>
      </w:r>
      <w:r w:rsidRPr="003B5B26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3B5B26">
        <w:rPr>
          <w:rFonts w:asciiTheme="minorHAnsi" w:eastAsia="Arial" w:hAnsiTheme="minorHAnsi" w:cstheme="minorHAnsi"/>
          <w:spacing w:val="7"/>
          <w:sz w:val="22"/>
          <w:szCs w:val="22"/>
        </w:rPr>
        <w:t>i</w:t>
      </w:r>
      <w:r w:rsidRPr="003B5B26">
        <w:rPr>
          <w:rFonts w:asciiTheme="minorHAnsi" w:eastAsia="Arial" w:hAnsiTheme="minorHAnsi" w:cstheme="minorHAnsi"/>
          <w:spacing w:val="-5"/>
          <w:sz w:val="22"/>
          <w:szCs w:val="22"/>
        </w:rPr>
        <w:t>rm</w:t>
      </w:r>
      <w:r w:rsidRPr="003B5B26">
        <w:rPr>
          <w:rFonts w:asciiTheme="minorHAnsi" w:eastAsia="Arial" w:hAnsiTheme="minorHAnsi" w:cstheme="minorHAnsi"/>
          <w:spacing w:val="-7"/>
          <w:sz w:val="22"/>
          <w:szCs w:val="22"/>
        </w:rPr>
        <w:t>/</w:t>
      </w:r>
      <w:r w:rsidRPr="003B5B26">
        <w:rPr>
          <w:rFonts w:asciiTheme="minorHAnsi" w:eastAsia="Arial" w:hAnsiTheme="minorHAnsi" w:cstheme="minorHAnsi"/>
          <w:spacing w:val="7"/>
          <w:sz w:val="22"/>
          <w:szCs w:val="22"/>
        </w:rPr>
        <w:t>C</w:t>
      </w:r>
      <w:r w:rsidRPr="003B5B26">
        <w:rPr>
          <w:rFonts w:asciiTheme="minorHAnsi" w:eastAsia="Arial" w:hAnsiTheme="minorHAnsi" w:cstheme="minorHAnsi"/>
          <w:spacing w:val="-13"/>
          <w:sz w:val="22"/>
          <w:szCs w:val="22"/>
        </w:rPr>
        <w:t>h</w:t>
      </w:r>
      <w:r w:rsidRPr="003B5B2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3B5B26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3B5B26">
        <w:rPr>
          <w:rFonts w:asciiTheme="minorHAnsi" w:eastAsia="Arial" w:hAnsiTheme="minorHAnsi" w:cstheme="minorHAnsi"/>
          <w:spacing w:val="-7"/>
          <w:sz w:val="22"/>
          <w:szCs w:val="22"/>
        </w:rPr>
        <w:t>t</w:t>
      </w:r>
      <w:r w:rsidRPr="003B5B2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3B5B26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3B5B2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3B5B26">
        <w:rPr>
          <w:rFonts w:asciiTheme="minorHAnsi" w:eastAsia="Arial" w:hAnsiTheme="minorHAnsi" w:cstheme="minorHAnsi"/>
          <w:sz w:val="22"/>
          <w:szCs w:val="22"/>
        </w:rPr>
        <w:t>d</w:t>
      </w:r>
      <w:r w:rsidRPr="003B5B26">
        <w:rPr>
          <w:rFonts w:asciiTheme="minorHAnsi" w:eastAsia="Arial" w:hAnsiTheme="minorHAnsi" w:cstheme="minorHAnsi"/>
          <w:spacing w:val="-18"/>
          <w:sz w:val="22"/>
          <w:szCs w:val="22"/>
        </w:rPr>
        <w:t xml:space="preserve"> </w:t>
      </w:r>
      <w:r w:rsidRPr="003B5B26">
        <w:rPr>
          <w:rFonts w:asciiTheme="minorHAnsi" w:eastAsia="Arial" w:hAnsiTheme="minorHAnsi" w:cstheme="minorHAnsi"/>
          <w:spacing w:val="5"/>
          <w:sz w:val="22"/>
          <w:szCs w:val="22"/>
        </w:rPr>
        <w:t>A</w:t>
      </w:r>
      <w:r w:rsidRPr="003B5B26">
        <w:rPr>
          <w:rFonts w:asciiTheme="minorHAnsi" w:eastAsia="Arial" w:hAnsiTheme="minorHAnsi" w:cstheme="minorHAnsi"/>
          <w:sz w:val="22"/>
          <w:szCs w:val="22"/>
        </w:rPr>
        <w:t>cc</w:t>
      </w:r>
      <w:r w:rsidRPr="003B5B2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3B5B26">
        <w:rPr>
          <w:rFonts w:asciiTheme="minorHAnsi" w:eastAsia="Arial" w:hAnsiTheme="minorHAnsi" w:cstheme="minorHAnsi"/>
          <w:spacing w:val="-13"/>
          <w:sz w:val="22"/>
          <w:szCs w:val="22"/>
        </w:rPr>
        <w:t>un</w:t>
      </w:r>
      <w:r w:rsidRPr="003B5B26">
        <w:rPr>
          <w:rFonts w:asciiTheme="minorHAnsi" w:eastAsia="Arial" w:hAnsiTheme="minorHAnsi" w:cstheme="minorHAnsi"/>
          <w:spacing w:val="-7"/>
          <w:sz w:val="22"/>
          <w:szCs w:val="22"/>
        </w:rPr>
        <w:t>t</w:t>
      </w:r>
      <w:r w:rsidRPr="003B5B2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3B5B26">
        <w:rPr>
          <w:rFonts w:asciiTheme="minorHAnsi" w:eastAsia="Arial" w:hAnsiTheme="minorHAnsi" w:cstheme="minorHAnsi"/>
          <w:spacing w:val="-13"/>
          <w:sz w:val="22"/>
          <w:szCs w:val="22"/>
        </w:rPr>
        <w:t>n</w:t>
      </w:r>
      <w:r w:rsidRPr="003B5B26">
        <w:rPr>
          <w:rFonts w:asciiTheme="minorHAnsi" w:eastAsia="Arial" w:hAnsiTheme="minorHAnsi" w:cstheme="minorHAnsi"/>
          <w:sz w:val="22"/>
          <w:szCs w:val="22"/>
        </w:rPr>
        <w:t>t</w:t>
      </w:r>
      <w:r w:rsidRPr="003B5B26">
        <w:rPr>
          <w:rFonts w:asciiTheme="minorHAnsi" w:eastAsia="Arial" w:hAnsiTheme="minorHAnsi" w:cstheme="minorHAnsi"/>
          <w:spacing w:val="37"/>
          <w:sz w:val="22"/>
          <w:szCs w:val="22"/>
        </w:rPr>
        <w:t xml:space="preserve"> </w:t>
      </w:r>
      <w:r w:rsidRPr="003B5B26">
        <w:rPr>
          <w:rFonts w:asciiTheme="minorHAnsi" w:eastAsia="Arial" w:hAnsiTheme="minorHAnsi" w:cstheme="minorHAnsi"/>
          <w:w w:val="99"/>
          <w:sz w:val="22"/>
          <w:szCs w:val="22"/>
        </w:rPr>
        <w:t>c</w:t>
      </w:r>
      <w:r w:rsidRPr="003B5B26">
        <w:rPr>
          <w:rFonts w:asciiTheme="minorHAnsi" w:eastAsia="Arial" w:hAnsiTheme="minorHAnsi" w:cstheme="minorHAnsi"/>
          <w:spacing w:val="2"/>
          <w:w w:val="99"/>
          <w:sz w:val="22"/>
          <w:szCs w:val="22"/>
        </w:rPr>
        <w:t>o</w:t>
      </w:r>
      <w:r w:rsidRPr="003B5B26">
        <w:rPr>
          <w:rFonts w:asciiTheme="minorHAnsi" w:eastAsia="Arial" w:hAnsiTheme="minorHAnsi" w:cstheme="minorHAnsi"/>
          <w:spacing w:val="-5"/>
          <w:w w:val="99"/>
          <w:sz w:val="22"/>
          <w:szCs w:val="22"/>
        </w:rPr>
        <w:t>m</w:t>
      </w:r>
      <w:r w:rsidRPr="003B5B26">
        <w:rPr>
          <w:rFonts w:asciiTheme="minorHAnsi" w:eastAsia="Arial" w:hAnsiTheme="minorHAnsi" w:cstheme="minorHAnsi"/>
          <w:spacing w:val="2"/>
          <w:w w:val="99"/>
          <w:sz w:val="22"/>
          <w:szCs w:val="22"/>
        </w:rPr>
        <w:t>p</w:t>
      </w:r>
      <w:r w:rsidRPr="003B5B26">
        <w:rPr>
          <w:rFonts w:asciiTheme="minorHAnsi" w:eastAsia="Arial" w:hAnsiTheme="minorHAnsi" w:cstheme="minorHAnsi"/>
          <w:spacing w:val="2"/>
          <w:w w:val="99"/>
          <w:sz w:val="22"/>
          <w:szCs w:val="22"/>
        </w:rPr>
        <w:t>a</w:t>
      </w:r>
      <w:r w:rsidRPr="003B5B26">
        <w:rPr>
          <w:rFonts w:asciiTheme="minorHAnsi" w:eastAsia="Arial" w:hAnsiTheme="minorHAnsi" w:cstheme="minorHAnsi"/>
          <w:spacing w:val="-13"/>
          <w:w w:val="99"/>
          <w:sz w:val="22"/>
          <w:szCs w:val="22"/>
        </w:rPr>
        <w:t>n</w:t>
      </w:r>
      <w:r w:rsidRPr="003B5B26">
        <w:rPr>
          <w:rFonts w:asciiTheme="minorHAnsi" w:eastAsia="Arial" w:hAnsiTheme="minorHAnsi" w:cstheme="minorHAnsi"/>
          <w:w w:val="99"/>
          <w:sz w:val="22"/>
          <w:szCs w:val="22"/>
        </w:rPr>
        <w:t>y</w:t>
      </w:r>
    </w:p>
    <w:p w14:paraId="6759CB15" w14:textId="77777777" w:rsidR="005004C4" w:rsidRPr="003B5B26" w:rsidRDefault="005004C4" w:rsidP="003B5B26">
      <w:pPr>
        <w:spacing w:before="19"/>
        <w:rPr>
          <w:rFonts w:asciiTheme="minorHAnsi" w:hAnsiTheme="minorHAnsi" w:cstheme="minorHAnsi"/>
          <w:sz w:val="22"/>
          <w:szCs w:val="22"/>
        </w:rPr>
      </w:pPr>
    </w:p>
    <w:p w14:paraId="3A88B552" w14:textId="4A1CFECE" w:rsidR="005004C4" w:rsidRPr="003B5B26" w:rsidRDefault="003B5B26" w:rsidP="003B5B26">
      <w:pPr>
        <w:ind w:left="117" w:right="7759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3B5B26">
        <w:rPr>
          <w:rFonts w:asciiTheme="minorHAnsi" w:eastAsia="Arial" w:hAnsiTheme="minorHAnsi" w:cstheme="minorHAnsi"/>
          <w:b/>
          <w:spacing w:val="5"/>
          <w:sz w:val="22"/>
          <w:szCs w:val="22"/>
        </w:rPr>
        <w:t>E</w:t>
      </w:r>
      <w:r w:rsidRPr="003B5B26">
        <w:rPr>
          <w:rFonts w:asciiTheme="minorHAnsi" w:eastAsia="Arial" w:hAnsiTheme="minorHAnsi" w:cstheme="minorHAnsi"/>
          <w:b/>
          <w:spacing w:val="2"/>
          <w:sz w:val="22"/>
          <w:szCs w:val="22"/>
        </w:rPr>
        <w:t>x</w:t>
      </w:r>
      <w:r w:rsidRPr="003B5B26">
        <w:rPr>
          <w:rFonts w:asciiTheme="minorHAnsi" w:eastAsia="Arial" w:hAnsiTheme="minorHAnsi" w:cstheme="minorHAnsi"/>
          <w:b/>
          <w:spacing w:val="3"/>
          <w:sz w:val="22"/>
          <w:szCs w:val="22"/>
        </w:rPr>
        <w:t>p</w:t>
      </w:r>
      <w:r w:rsidRPr="003B5B26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3B5B26">
        <w:rPr>
          <w:rFonts w:asciiTheme="minorHAnsi" w:eastAsia="Arial" w:hAnsiTheme="minorHAnsi" w:cstheme="minorHAnsi"/>
          <w:b/>
          <w:spacing w:val="-3"/>
          <w:sz w:val="22"/>
          <w:szCs w:val="22"/>
        </w:rPr>
        <w:t>r</w:t>
      </w:r>
      <w:r w:rsidRPr="003B5B26">
        <w:rPr>
          <w:rFonts w:asciiTheme="minorHAnsi" w:eastAsia="Arial" w:hAnsiTheme="minorHAnsi" w:cstheme="minorHAnsi"/>
          <w:b/>
          <w:spacing w:val="-7"/>
          <w:sz w:val="22"/>
          <w:szCs w:val="22"/>
        </w:rPr>
        <w:t>i</w:t>
      </w:r>
      <w:r w:rsidRPr="003B5B26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3B5B26">
        <w:rPr>
          <w:rFonts w:asciiTheme="minorHAnsi" w:eastAsia="Arial" w:hAnsiTheme="minorHAnsi" w:cstheme="minorHAnsi"/>
          <w:b/>
          <w:spacing w:val="3"/>
          <w:sz w:val="22"/>
          <w:szCs w:val="22"/>
        </w:rPr>
        <w:t>n</w:t>
      </w:r>
      <w:r w:rsidRPr="003B5B26">
        <w:rPr>
          <w:rFonts w:asciiTheme="minorHAnsi" w:eastAsia="Arial" w:hAnsiTheme="minorHAnsi" w:cstheme="minorHAnsi"/>
          <w:b/>
          <w:spacing w:val="2"/>
          <w:sz w:val="22"/>
          <w:szCs w:val="22"/>
        </w:rPr>
        <w:t>ce</w:t>
      </w:r>
      <w:r w:rsidRPr="003B5B26">
        <w:rPr>
          <w:rFonts w:asciiTheme="minorHAnsi" w:eastAsia="Arial" w:hAnsiTheme="minorHAnsi" w:cstheme="minorHAnsi"/>
          <w:b/>
          <w:sz w:val="22"/>
          <w:szCs w:val="22"/>
        </w:rPr>
        <w:t>:</w:t>
      </w:r>
    </w:p>
    <w:p w14:paraId="29A0D2CC" w14:textId="77777777" w:rsidR="005004C4" w:rsidRPr="003B5B26" w:rsidRDefault="003B5B26" w:rsidP="003B5B26">
      <w:pPr>
        <w:ind w:left="117" w:right="68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3B5B26">
        <w:rPr>
          <w:rFonts w:asciiTheme="minorHAnsi" w:eastAsia="Arial" w:hAnsiTheme="minorHAnsi" w:cstheme="minorHAnsi"/>
          <w:spacing w:val="5"/>
          <w:sz w:val="22"/>
          <w:szCs w:val="22"/>
        </w:rPr>
        <w:t>B</w:t>
      </w:r>
      <w:r w:rsidRPr="003B5B26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3B5B26">
        <w:rPr>
          <w:rFonts w:asciiTheme="minorHAnsi" w:eastAsia="Arial" w:hAnsiTheme="minorHAnsi" w:cstheme="minorHAnsi"/>
          <w:spacing w:val="2"/>
          <w:sz w:val="22"/>
          <w:szCs w:val="22"/>
        </w:rPr>
        <w:t>ad</w:t>
      </w:r>
      <w:r w:rsidRPr="003B5B26">
        <w:rPr>
          <w:rFonts w:asciiTheme="minorHAnsi" w:eastAsia="Arial" w:hAnsiTheme="minorHAnsi" w:cstheme="minorHAnsi"/>
          <w:sz w:val="22"/>
          <w:szCs w:val="22"/>
        </w:rPr>
        <w:t>s</w:t>
      </w:r>
      <w:r w:rsidRPr="003B5B26">
        <w:rPr>
          <w:rFonts w:asciiTheme="minorHAnsi" w:eastAsia="Arial" w:hAnsiTheme="minorHAnsi" w:cstheme="minorHAnsi"/>
          <w:spacing w:val="-13"/>
          <w:sz w:val="22"/>
          <w:szCs w:val="22"/>
        </w:rPr>
        <w:t>h</w:t>
      </w:r>
      <w:r w:rsidRPr="003B5B2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3B5B26">
        <w:rPr>
          <w:rFonts w:asciiTheme="minorHAnsi" w:eastAsia="Arial" w:hAnsiTheme="minorHAnsi" w:cstheme="minorHAnsi"/>
          <w:sz w:val="22"/>
          <w:szCs w:val="22"/>
        </w:rPr>
        <w:t>w</w:t>
      </w:r>
      <w:r w:rsidRPr="003B5B26">
        <w:rPr>
          <w:rFonts w:asciiTheme="minorHAnsi" w:eastAsia="Arial" w:hAnsiTheme="minorHAnsi" w:cstheme="minorHAnsi"/>
          <w:spacing w:val="-24"/>
          <w:sz w:val="22"/>
          <w:szCs w:val="22"/>
        </w:rPr>
        <w:t xml:space="preserve"> </w:t>
      </w:r>
      <w:r w:rsidRPr="003B5B26">
        <w:rPr>
          <w:rFonts w:asciiTheme="minorHAnsi" w:eastAsia="Arial" w:hAnsiTheme="minorHAnsi" w:cstheme="minorHAnsi"/>
          <w:spacing w:val="7"/>
          <w:sz w:val="22"/>
          <w:szCs w:val="22"/>
        </w:rPr>
        <w:t>C</w:t>
      </w:r>
      <w:r w:rsidRPr="003B5B26">
        <w:rPr>
          <w:rFonts w:asciiTheme="minorHAnsi" w:eastAsia="Arial" w:hAnsiTheme="minorHAnsi" w:cstheme="minorHAnsi"/>
          <w:spacing w:val="-13"/>
          <w:sz w:val="22"/>
          <w:szCs w:val="22"/>
        </w:rPr>
        <w:t>h</w:t>
      </w:r>
      <w:r w:rsidRPr="003B5B2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3B5B26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3B5B26">
        <w:rPr>
          <w:rFonts w:asciiTheme="minorHAnsi" w:eastAsia="Arial" w:hAnsiTheme="minorHAnsi" w:cstheme="minorHAnsi"/>
          <w:spacing w:val="-7"/>
          <w:sz w:val="22"/>
          <w:szCs w:val="22"/>
        </w:rPr>
        <w:t>t</w:t>
      </w:r>
      <w:r w:rsidRPr="003B5B2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3B5B26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3B5B2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3B5B26">
        <w:rPr>
          <w:rFonts w:asciiTheme="minorHAnsi" w:eastAsia="Arial" w:hAnsiTheme="minorHAnsi" w:cstheme="minorHAnsi"/>
          <w:sz w:val="22"/>
          <w:szCs w:val="22"/>
        </w:rPr>
        <w:t>d</w:t>
      </w:r>
      <w:r w:rsidRPr="003B5B26">
        <w:rPr>
          <w:rFonts w:asciiTheme="minorHAnsi" w:eastAsia="Arial" w:hAnsiTheme="minorHAnsi" w:cstheme="minorHAnsi"/>
          <w:spacing w:val="-15"/>
          <w:sz w:val="22"/>
          <w:szCs w:val="22"/>
        </w:rPr>
        <w:t xml:space="preserve"> </w:t>
      </w:r>
      <w:r w:rsidRPr="003B5B26">
        <w:rPr>
          <w:rFonts w:asciiTheme="minorHAnsi" w:eastAsia="Arial" w:hAnsiTheme="minorHAnsi" w:cstheme="minorHAnsi"/>
          <w:spacing w:val="5"/>
          <w:sz w:val="22"/>
          <w:szCs w:val="22"/>
        </w:rPr>
        <w:t>A</w:t>
      </w:r>
      <w:r w:rsidRPr="003B5B26">
        <w:rPr>
          <w:rFonts w:asciiTheme="minorHAnsi" w:eastAsia="Arial" w:hAnsiTheme="minorHAnsi" w:cstheme="minorHAnsi"/>
          <w:sz w:val="22"/>
          <w:szCs w:val="22"/>
        </w:rPr>
        <w:t>cc</w:t>
      </w:r>
      <w:r w:rsidRPr="003B5B2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3B5B26">
        <w:rPr>
          <w:rFonts w:asciiTheme="minorHAnsi" w:eastAsia="Arial" w:hAnsiTheme="minorHAnsi" w:cstheme="minorHAnsi"/>
          <w:spacing w:val="-13"/>
          <w:sz w:val="22"/>
          <w:szCs w:val="22"/>
        </w:rPr>
        <w:t>un</w:t>
      </w:r>
      <w:r w:rsidRPr="003B5B26">
        <w:rPr>
          <w:rFonts w:asciiTheme="minorHAnsi" w:eastAsia="Arial" w:hAnsiTheme="minorHAnsi" w:cstheme="minorHAnsi"/>
          <w:spacing w:val="-7"/>
          <w:sz w:val="22"/>
          <w:szCs w:val="22"/>
        </w:rPr>
        <w:t>t</w:t>
      </w:r>
      <w:r w:rsidRPr="003B5B2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3B5B26">
        <w:rPr>
          <w:rFonts w:asciiTheme="minorHAnsi" w:eastAsia="Arial" w:hAnsiTheme="minorHAnsi" w:cstheme="minorHAnsi"/>
          <w:spacing w:val="-13"/>
          <w:sz w:val="22"/>
          <w:szCs w:val="22"/>
        </w:rPr>
        <w:t>n</w:t>
      </w:r>
      <w:r w:rsidRPr="003B5B26">
        <w:rPr>
          <w:rFonts w:asciiTheme="minorHAnsi" w:eastAsia="Arial" w:hAnsiTheme="minorHAnsi" w:cstheme="minorHAnsi"/>
          <w:spacing w:val="-7"/>
          <w:sz w:val="22"/>
          <w:szCs w:val="22"/>
        </w:rPr>
        <w:t>t</w:t>
      </w:r>
      <w:r w:rsidRPr="003B5B26">
        <w:rPr>
          <w:rFonts w:asciiTheme="minorHAnsi" w:eastAsia="Arial" w:hAnsiTheme="minorHAnsi" w:cstheme="minorHAnsi"/>
          <w:sz w:val="22"/>
          <w:szCs w:val="22"/>
        </w:rPr>
        <w:t>s</w:t>
      </w:r>
      <w:r w:rsidRPr="003B5B26">
        <w:rPr>
          <w:rFonts w:asciiTheme="minorHAnsi" w:eastAsia="Arial" w:hAnsiTheme="minorHAnsi" w:cstheme="minorHAnsi"/>
          <w:spacing w:val="-17"/>
          <w:sz w:val="22"/>
          <w:szCs w:val="22"/>
        </w:rPr>
        <w:t xml:space="preserve"> </w:t>
      </w:r>
      <w:r w:rsidRPr="003B5B26">
        <w:rPr>
          <w:rFonts w:asciiTheme="minorHAnsi" w:eastAsia="Arial" w:hAnsiTheme="minorHAnsi" w:cstheme="minorHAnsi"/>
          <w:spacing w:val="2"/>
          <w:sz w:val="22"/>
          <w:szCs w:val="22"/>
        </w:rPr>
        <w:t>LL</w:t>
      </w:r>
      <w:r w:rsidRPr="003B5B26">
        <w:rPr>
          <w:rFonts w:asciiTheme="minorHAnsi" w:eastAsia="Arial" w:hAnsiTheme="minorHAnsi" w:cstheme="minorHAnsi"/>
          <w:sz w:val="22"/>
          <w:szCs w:val="22"/>
        </w:rPr>
        <w:t xml:space="preserve">C                                                            </w:t>
      </w:r>
      <w:r w:rsidRPr="003B5B26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3B5B26">
        <w:rPr>
          <w:rFonts w:asciiTheme="minorHAnsi" w:eastAsia="Arial" w:hAnsiTheme="minorHAnsi" w:cstheme="minorHAnsi"/>
          <w:spacing w:val="-8"/>
          <w:sz w:val="22"/>
          <w:szCs w:val="22"/>
        </w:rPr>
        <w:t>N</w:t>
      </w:r>
      <w:r w:rsidRPr="003B5B2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3B5B26">
        <w:rPr>
          <w:rFonts w:asciiTheme="minorHAnsi" w:eastAsia="Arial" w:hAnsiTheme="minorHAnsi" w:cstheme="minorHAnsi"/>
          <w:sz w:val="22"/>
          <w:szCs w:val="22"/>
        </w:rPr>
        <w:t>w</w:t>
      </w:r>
      <w:r w:rsidRPr="003B5B26">
        <w:rPr>
          <w:rFonts w:asciiTheme="minorHAnsi" w:eastAsia="Arial" w:hAnsiTheme="minorHAnsi" w:cstheme="minorHAnsi"/>
          <w:spacing w:val="-20"/>
          <w:sz w:val="22"/>
          <w:szCs w:val="22"/>
        </w:rPr>
        <w:t xml:space="preserve"> </w:t>
      </w:r>
      <w:r w:rsidRPr="003B5B26">
        <w:rPr>
          <w:rFonts w:asciiTheme="minorHAnsi" w:eastAsia="Arial" w:hAnsiTheme="minorHAnsi" w:cstheme="minorHAnsi"/>
          <w:spacing w:val="-25"/>
          <w:sz w:val="22"/>
          <w:szCs w:val="22"/>
        </w:rPr>
        <w:t>Y</w:t>
      </w:r>
      <w:r w:rsidRPr="003B5B2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3B5B26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3B5B26">
        <w:rPr>
          <w:rFonts w:asciiTheme="minorHAnsi" w:eastAsia="Arial" w:hAnsiTheme="minorHAnsi" w:cstheme="minorHAnsi"/>
          <w:sz w:val="22"/>
          <w:szCs w:val="22"/>
        </w:rPr>
        <w:t xml:space="preserve">k </w:t>
      </w:r>
      <w:r w:rsidRPr="003B5B26">
        <w:rPr>
          <w:rFonts w:asciiTheme="minorHAnsi" w:eastAsia="Arial" w:hAnsiTheme="minorHAnsi" w:cstheme="minorHAnsi"/>
          <w:b/>
          <w:spacing w:val="5"/>
          <w:sz w:val="22"/>
          <w:szCs w:val="22"/>
        </w:rPr>
        <w:t>P</w:t>
      </w:r>
      <w:r w:rsidRPr="003B5B26">
        <w:rPr>
          <w:rFonts w:asciiTheme="minorHAnsi" w:eastAsia="Arial" w:hAnsiTheme="minorHAnsi" w:cstheme="minorHAnsi"/>
          <w:b/>
          <w:spacing w:val="-3"/>
          <w:sz w:val="22"/>
          <w:szCs w:val="22"/>
        </w:rPr>
        <w:t>r</w:t>
      </w:r>
      <w:r w:rsidRPr="003B5B26">
        <w:rPr>
          <w:rFonts w:asciiTheme="minorHAnsi" w:eastAsia="Arial" w:hAnsiTheme="minorHAnsi" w:cstheme="minorHAnsi"/>
          <w:b/>
          <w:spacing w:val="3"/>
          <w:sz w:val="22"/>
          <w:szCs w:val="22"/>
        </w:rPr>
        <w:t>op</w:t>
      </w:r>
      <w:r w:rsidRPr="003B5B26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3B5B26">
        <w:rPr>
          <w:rFonts w:asciiTheme="minorHAnsi" w:eastAsia="Arial" w:hAnsiTheme="minorHAnsi" w:cstheme="minorHAnsi"/>
          <w:b/>
          <w:spacing w:val="-3"/>
          <w:sz w:val="22"/>
          <w:szCs w:val="22"/>
        </w:rPr>
        <w:t>r</w:t>
      </w:r>
      <w:r w:rsidRPr="003B5B26">
        <w:rPr>
          <w:rFonts w:asciiTheme="minorHAnsi" w:eastAsia="Arial" w:hAnsiTheme="minorHAnsi" w:cstheme="minorHAnsi"/>
          <w:b/>
          <w:spacing w:val="-5"/>
          <w:sz w:val="22"/>
          <w:szCs w:val="22"/>
        </w:rPr>
        <w:t>t</w:t>
      </w:r>
      <w:r w:rsidRPr="003B5B26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3B5B26">
        <w:rPr>
          <w:rFonts w:asciiTheme="minorHAnsi" w:eastAsia="Arial" w:hAnsiTheme="minorHAnsi" w:cstheme="minorHAnsi"/>
          <w:b/>
          <w:spacing w:val="-10"/>
          <w:sz w:val="22"/>
          <w:szCs w:val="22"/>
        </w:rPr>
        <w:t xml:space="preserve"> </w:t>
      </w:r>
      <w:r w:rsidRPr="003B5B26">
        <w:rPr>
          <w:rFonts w:asciiTheme="minorHAnsi" w:eastAsia="Arial" w:hAnsiTheme="minorHAnsi" w:cstheme="minorHAnsi"/>
          <w:b/>
          <w:spacing w:val="-8"/>
          <w:sz w:val="22"/>
          <w:szCs w:val="22"/>
        </w:rPr>
        <w:t>A</w:t>
      </w:r>
      <w:r w:rsidRPr="003B5B26">
        <w:rPr>
          <w:rFonts w:asciiTheme="minorHAnsi" w:eastAsia="Arial" w:hAnsiTheme="minorHAnsi" w:cstheme="minorHAnsi"/>
          <w:b/>
          <w:spacing w:val="2"/>
          <w:sz w:val="22"/>
          <w:szCs w:val="22"/>
        </w:rPr>
        <w:t>cc</w:t>
      </w:r>
      <w:r w:rsidRPr="003B5B26">
        <w:rPr>
          <w:rFonts w:asciiTheme="minorHAnsi" w:eastAsia="Arial" w:hAnsiTheme="minorHAnsi" w:cstheme="minorHAnsi"/>
          <w:b/>
          <w:spacing w:val="3"/>
          <w:sz w:val="22"/>
          <w:szCs w:val="22"/>
        </w:rPr>
        <w:t>oun</w:t>
      </w:r>
      <w:r w:rsidRPr="003B5B26">
        <w:rPr>
          <w:rFonts w:asciiTheme="minorHAnsi" w:eastAsia="Arial" w:hAnsiTheme="minorHAnsi" w:cstheme="minorHAnsi"/>
          <w:b/>
          <w:spacing w:val="-5"/>
          <w:sz w:val="22"/>
          <w:szCs w:val="22"/>
        </w:rPr>
        <w:t>t</w:t>
      </w:r>
      <w:r w:rsidRPr="003B5B26">
        <w:rPr>
          <w:rFonts w:asciiTheme="minorHAnsi" w:eastAsia="Arial" w:hAnsiTheme="minorHAnsi" w:cstheme="minorHAnsi"/>
          <w:b/>
          <w:spacing w:val="2"/>
          <w:sz w:val="22"/>
          <w:szCs w:val="22"/>
        </w:rPr>
        <w:t>a</w:t>
      </w:r>
      <w:r w:rsidRPr="003B5B26">
        <w:rPr>
          <w:rFonts w:asciiTheme="minorHAnsi" w:eastAsia="Arial" w:hAnsiTheme="minorHAnsi" w:cstheme="minorHAnsi"/>
          <w:b/>
          <w:spacing w:val="3"/>
          <w:sz w:val="22"/>
          <w:szCs w:val="22"/>
        </w:rPr>
        <w:t>n</w:t>
      </w:r>
      <w:r w:rsidRPr="003B5B26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3B5B26">
        <w:rPr>
          <w:rFonts w:asciiTheme="minorHAnsi" w:eastAsia="Arial" w:hAnsiTheme="minorHAnsi" w:cstheme="minorHAnsi"/>
          <w:b/>
          <w:sz w:val="22"/>
          <w:szCs w:val="22"/>
        </w:rPr>
        <w:t xml:space="preserve">                                                                          </w:t>
      </w:r>
      <w:r w:rsidRPr="003B5B26">
        <w:rPr>
          <w:rFonts w:asciiTheme="minorHAnsi" w:eastAsia="Arial" w:hAnsiTheme="minorHAnsi" w:cstheme="minorHAnsi"/>
          <w:b/>
          <w:spacing w:val="18"/>
          <w:sz w:val="22"/>
          <w:szCs w:val="22"/>
        </w:rPr>
        <w:t xml:space="preserve"> </w:t>
      </w:r>
      <w:r w:rsidRPr="003B5B26">
        <w:rPr>
          <w:rFonts w:asciiTheme="minorHAnsi" w:eastAsia="Arial" w:hAnsiTheme="minorHAnsi" w:cstheme="minorHAnsi"/>
          <w:spacing w:val="2"/>
          <w:sz w:val="22"/>
          <w:szCs w:val="22"/>
        </w:rPr>
        <w:t>200</w:t>
      </w:r>
      <w:r w:rsidRPr="003B5B26">
        <w:rPr>
          <w:rFonts w:asciiTheme="minorHAnsi" w:eastAsia="Arial" w:hAnsiTheme="minorHAnsi" w:cstheme="minorHAnsi"/>
          <w:sz w:val="22"/>
          <w:szCs w:val="22"/>
        </w:rPr>
        <w:t>5</w:t>
      </w:r>
      <w:r w:rsidRPr="003B5B26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3B5B26">
        <w:rPr>
          <w:rFonts w:asciiTheme="minorHAnsi" w:eastAsia="Arial" w:hAnsiTheme="minorHAnsi" w:cstheme="minorHAnsi"/>
          <w:spacing w:val="-7"/>
          <w:sz w:val="22"/>
          <w:szCs w:val="22"/>
        </w:rPr>
        <w:t>t</w:t>
      </w:r>
      <w:r w:rsidRPr="003B5B26">
        <w:rPr>
          <w:rFonts w:asciiTheme="minorHAnsi" w:eastAsia="Arial" w:hAnsiTheme="minorHAnsi" w:cstheme="minorHAnsi"/>
          <w:sz w:val="22"/>
          <w:szCs w:val="22"/>
        </w:rPr>
        <w:t>o</w:t>
      </w:r>
      <w:r w:rsidRPr="003B5B26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3B5B26">
        <w:rPr>
          <w:rFonts w:asciiTheme="minorHAnsi" w:eastAsia="Arial" w:hAnsiTheme="minorHAnsi" w:cstheme="minorHAnsi"/>
          <w:spacing w:val="5"/>
          <w:sz w:val="22"/>
          <w:szCs w:val="22"/>
        </w:rPr>
        <w:t>P</w:t>
      </w:r>
      <w:r w:rsidRPr="003B5B26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3B5B2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3B5B26">
        <w:rPr>
          <w:rFonts w:asciiTheme="minorHAnsi" w:eastAsia="Arial" w:hAnsiTheme="minorHAnsi" w:cstheme="minorHAnsi"/>
          <w:sz w:val="22"/>
          <w:szCs w:val="22"/>
        </w:rPr>
        <w:t>s</w:t>
      </w:r>
      <w:r w:rsidRPr="003B5B2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3B5B26">
        <w:rPr>
          <w:rFonts w:asciiTheme="minorHAnsi" w:eastAsia="Arial" w:hAnsiTheme="minorHAnsi" w:cstheme="minorHAnsi"/>
          <w:spacing w:val="-13"/>
          <w:sz w:val="22"/>
          <w:szCs w:val="22"/>
        </w:rPr>
        <w:t>n</w:t>
      </w:r>
      <w:r w:rsidRPr="003B5B26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3B5B26">
        <w:rPr>
          <w:rFonts w:asciiTheme="minorHAnsi" w:eastAsia="Microsoft Sans Serif" w:hAnsiTheme="minorHAnsi" w:cstheme="minorHAnsi"/>
          <w:sz w:val="22"/>
          <w:szCs w:val="22"/>
        </w:rPr>
        <w:t xml:space="preserve">y  </w:t>
      </w:r>
      <w:r w:rsidRPr="003B5B26">
        <w:rPr>
          <w:rFonts w:asciiTheme="minorHAnsi" w:eastAsia="Microsoft Sans Serif" w:hAnsiTheme="minorHAnsi" w:cstheme="minorHAnsi"/>
          <w:spacing w:val="49"/>
          <w:sz w:val="22"/>
          <w:szCs w:val="22"/>
        </w:rPr>
        <w:t xml:space="preserve"> </w:t>
      </w:r>
      <w:r w:rsidRPr="003B5B26">
        <w:rPr>
          <w:rFonts w:asciiTheme="minorHAnsi" w:eastAsia="Arial" w:hAnsiTheme="minorHAnsi" w:cstheme="minorHAnsi"/>
          <w:spacing w:val="-22"/>
          <w:sz w:val="22"/>
          <w:szCs w:val="22"/>
        </w:rPr>
        <w:t>I</w:t>
      </w:r>
      <w:r w:rsidRPr="003B5B26">
        <w:rPr>
          <w:rFonts w:asciiTheme="minorHAnsi" w:eastAsia="Arial" w:hAnsiTheme="minorHAnsi" w:cstheme="minorHAnsi"/>
          <w:spacing w:val="2"/>
          <w:sz w:val="22"/>
          <w:szCs w:val="22"/>
        </w:rPr>
        <w:t>de</w:t>
      </w:r>
      <w:r w:rsidRPr="003B5B26">
        <w:rPr>
          <w:rFonts w:asciiTheme="minorHAnsi" w:eastAsia="Arial" w:hAnsiTheme="minorHAnsi" w:cstheme="minorHAnsi"/>
          <w:spacing w:val="-13"/>
          <w:sz w:val="22"/>
          <w:szCs w:val="22"/>
        </w:rPr>
        <w:t>n</w:t>
      </w:r>
      <w:r w:rsidRPr="003B5B26">
        <w:rPr>
          <w:rFonts w:asciiTheme="minorHAnsi" w:eastAsia="Arial" w:hAnsiTheme="minorHAnsi" w:cstheme="minorHAnsi"/>
          <w:spacing w:val="-7"/>
          <w:sz w:val="22"/>
          <w:szCs w:val="22"/>
        </w:rPr>
        <w:t>t</w:t>
      </w:r>
      <w:r w:rsidRPr="003B5B26">
        <w:rPr>
          <w:rFonts w:asciiTheme="minorHAnsi" w:eastAsia="Arial" w:hAnsiTheme="minorHAnsi" w:cstheme="minorHAnsi"/>
          <w:spacing w:val="7"/>
          <w:sz w:val="22"/>
          <w:szCs w:val="22"/>
        </w:rPr>
        <w:t>i</w:t>
      </w:r>
      <w:r w:rsidRPr="003B5B26">
        <w:rPr>
          <w:rFonts w:asciiTheme="minorHAnsi" w:eastAsia="Arial" w:hAnsiTheme="minorHAnsi" w:cstheme="minorHAnsi"/>
          <w:spacing w:val="-7"/>
          <w:sz w:val="22"/>
          <w:szCs w:val="22"/>
        </w:rPr>
        <w:t>f</w:t>
      </w:r>
      <w:r w:rsidRPr="003B5B26">
        <w:rPr>
          <w:rFonts w:asciiTheme="minorHAnsi" w:eastAsia="Arial" w:hAnsiTheme="minorHAnsi" w:cstheme="minorHAnsi"/>
          <w:spacing w:val="7"/>
          <w:sz w:val="22"/>
          <w:szCs w:val="22"/>
        </w:rPr>
        <w:t>i</w:t>
      </w:r>
      <w:r w:rsidRPr="003B5B2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3B5B26">
        <w:rPr>
          <w:rFonts w:asciiTheme="minorHAnsi" w:eastAsia="Arial" w:hAnsiTheme="minorHAnsi" w:cstheme="minorHAnsi"/>
          <w:sz w:val="22"/>
          <w:szCs w:val="22"/>
        </w:rPr>
        <w:t>d</w:t>
      </w:r>
      <w:r w:rsidRPr="003B5B26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3B5B2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3B5B26">
        <w:rPr>
          <w:rFonts w:asciiTheme="minorHAnsi" w:eastAsia="Arial" w:hAnsiTheme="minorHAnsi" w:cstheme="minorHAnsi"/>
          <w:spacing w:val="-13"/>
          <w:sz w:val="22"/>
          <w:szCs w:val="22"/>
        </w:rPr>
        <w:t>n</w:t>
      </w:r>
      <w:r w:rsidRPr="003B5B26">
        <w:rPr>
          <w:rFonts w:asciiTheme="minorHAnsi" w:eastAsia="Arial" w:hAnsiTheme="minorHAnsi" w:cstheme="minorHAnsi"/>
          <w:sz w:val="22"/>
          <w:szCs w:val="22"/>
        </w:rPr>
        <w:t>d</w:t>
      </w:r>
      <w:r w:rsidRPr="003B5B26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3B5B26">
        <w:rPr>
          <w:rFonts w:asciiTheme="minorHAnsi" w:eastAsia="Arial" w:hAnsiTheme="minorHAnsi" w:cstheme="minorHAnsi"/>
          <w:sz w:val="22"/>
          <w:szCs w:val="22"/>
        </w:rPr>
        <w:t>k</w:t>
      </w:r>
      <w:r w:rsidRPr="003B5B26">
        <w:rPr>
          <w:rFonts w:asciiTheme="minorHAnsi" w:eastAsia="Arial" w:hAnsiTheme="minorHAnsi" w:cstheme="minorHAnsi"/>
          <w:spacing w:val="2"/>
          <w:sz w:val="22"/>
          <w:szCs w:val="22"/>
        </w:rPr>
        <w:t>ep</w:t>
      </w:r>
      <w:r w:rsidRPr="003B5B26">
        <w:rPr>
          <w:rFonts w:asciiTheme="minorHAnsi" w:eastAsia="Arial" w:hAnsiTheme="minorHAnsi" w:cstheme="minorHAnsi"/>
          <w:sz w:val="22"/>
          <w:szCs w:val="22"/>
        </w:rPr>
        <w:t>t</w:t>
      </w:r>
      <w:r w:rsidRPr="003B5B26">
        <w:rPr>
          <w:rFonts w:asciiTheme="minorHAnsi" w:eastAsia="Arial" w:hAnsiTheme="minorHAnsi" w:cstheme="minorHAnsi"/>
          <w:spacing w:val="-17"/>
          <w:sz w:val="22"/>
          <w:szCs w:val="22"/>
        </w:rPr>
        <w:t xml:space="preserve"> </w:t>
      </w:r>
      <w:r w:rsidRPr="003B5B26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3B5B2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3B5B26">
        <w:rPr>
          <w:rFonts w:asciiTheme="minorHAnsi" w:eastAsia="Arial" w:hAnsiTheme="minorHAnsi" w:cstheme="minorHAnsi"/>
          <w:sz w:val="22"/>
          <w:szCs w:val="22"/>
        </w:rPr>
        <w:t>c</w:t>
      </w:r>
      <w:r w:rsidRPr="003B5B2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3B5B26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3B5B26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3B5B26">
        <w:rPr>
          <w:rFonts w:asciiTheme="minorHAnsi" w:eastAsia="Arial" w:hAnsiTheme="minorHAnsi" w:cstheme="minorHAnsi"/>
          <w:sz w:val="22"/>
          <w:szCs w:val="22"/>
        </w:rPr>
        <w:t>s</w:t>
      </w:r>
      <w:r w:rsidRPr="003B5B26">
        <w:rPr>
          <w:rFonts w:asciiTheme="minorHAnsi" w:eastAsia="Arial" w:hAnsiTheme="minorHAnsi" w:cstheme="minorHAnsi"/>
          <w:spacing w:val="-15"/>
          <w:sz w:val="22"/>
          <w:szCs w:val="22"/>
        </w:rPr>
        <w:t xml:space="preserve"> </w:t>
      </w:r>
      <w:r w:rsidRPr="003B5B2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3B5B26">
        <w:rPr>
          <w:rFonts w:asciiTheme="minorHAnsi" w:eastAsia="Arial" w:hAnsiTheme="minorHAnsi" w:cstheme="minorHAnsi"/>
          <w:sz w:val="22"/>
          <w:szCs w:val="22"/>
        </w:rPr>
        <w:t>f</w:t>
      </w:r>
      <w:r w:rsidRPr="003B5B26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3B5B26">
        <w:rPr>
          <w:rFonts w:asciiTheme="minorHAnsi" w:eastAsia="Arial" w:hAnsiTheme="minorHAnsi" w:cstheme="minorHAnsi"/>
          <w:w w:val="98"/>
          <w:sz w:val="22"/>
          <w:szCs w:val="22"/>
        </w:rPr>
        <w:t>c</w:t>
      </w:r>
      <w:r w:rsidRPr="003B5B26">
        <w:rPr>
          <w:rFonts w:asciiTheme="minorHAnsi" w:eastAsia="Arial" w:hAnsiTheme="minorHAnsi" w:cstheme="minorHAnsi"/>
          <w:spacing w:val="2"/>
          <w:w w:val="98"/>
          <w:sz w:val="22"/>
          <w:szCs w:val="22"/>
        </w:rPr>
        <w:t>o</w:t>
      </w:r>
      <w:r w:rsidRPr="003B5B26">
        <w:rPr>
          <w:rFonts w:asciiTheme="minorHAnsi" w:eastAsia="Arial" w:hAnsiTheme="minorHAnsi" w:cstheme="minorHAnsi"/>
          <w:spacing w:val="-5"/>
          <w:w w:val="98"/>
          <w:sz w:val="22"/>
          <w:szCs w:val="22"/>
        </w:rPr>
        <w:t>m</w:t>
      </w:r>
      <w:r w:rsidRPr="003B5B26">
        <w:rPr>
          <w:rFonts w:asciiTheme="minorHAnsi" w:eastAsia="Arial" w:hAnsiTheme="minorHAnsi" w:cstheme="minorHAnsi"/>
          <w:spacing w:val="2"/>
          <w:w w:val="98"/>
          <w:sz w:val="22"/>
          <w:szCs w:val="22"/>
        </w:rPr>
        <w:t>pa</w:t>
      </w:r>
      <w:r w:rsidRPr="003B5B26">
        <w:rPr>
          <w:rFonts w:asciiTheme="minorHAnsi" w:eastAsia="Arial" w:hAnsiTheme="minorHAnsi" w:cstheme="minorHAnsi"/>
          <w:spacing w:val="-13"/>
          <w:w w:val="98"/>
          <w:sz w:val="22"/>
          <w:szCs w:val="22"/>
        </w:rPr>
        <w:t>n</w:t>
      </w:r>
      <w:r w:rsidRPr="003B5B26">
        <w:rPr>
          <w:rFonts w:asciiTheme="minorHAnsi" w:eastAsia="Arial" w:hAnsiTheme="minorHAnsi" w:cstheme="minorHAnsi"/>
          <w:w w:val="98"/>
          <w:sz w:val="22"/>
          <w:szCs w:val="22"/>
        </w:rPr>
        <w:t>y</w:t>
      </w:r>
      <w:r w:rsidRPr="003B5B26">
        <w:rPr>
          <w:rFonts w:asciiTheme="minorHAnsi" w:eastAsia="Arial" w:hAnsiTheme="minorHAnsi" w:cstheme="minorHAnsi"/>
          <w:spacing w:val="-11"/>
          <w:w w:val="98"/>
          <w:sz w:val="22"/>
          <w:szCs w:val="22"/>
        </w:rPr>
        <w:t xml:space="preserve"> </w:t>
      </w:r>
      <w:r w:rsidRPr="003B5B2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3B5B26">
        <w:rPr>
          <w:rFonts w:asciiTheme="minorHAnsi" w:eastAsia="Arial" w:hAnsiTheme="minorHAnsi" w:cstheme="minorHAnsi"/>
          <w:spacing w:val="-8"/>
          <w:sz w:val="22"/>
          <w:szCs w:val="22"/>
        </w:rPr>
        <w:t>w</w:t>
      </w:r>
      <w:r w:rsidRPr="003B5B26">
        <w:rPr>
          <w:rFonts w:asciiTheme="minorHAnsi" w:eastAsia="Arial" w:hAnsiTheme="minorHAnsi" w:cstheme="minorHAnsi"/>
          <w:spacing w:val="-13"/>
          <w:sz w:val="22"/>
          <w:szCs w:val="22"/>
        </w:rPr>
        <w:t>n</w:t>
      </w:r>
      <w:r w:rsidRPr="003B5B2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3B5B26">
        <w:rPr>
          <w:rFonts w:asciiTheme="minorHAnsi" w:eastAsia="Arial" w:hAnsiTheme="minorHAnsi" w:cstheme="minorHAnsi"/>
          <w:sz w:val="22"/>
          <w:szCs w:val="22"/>
        </w:rPr>
        <w:t>d</w:t>
      </w:r>
      <w:r w:rsidRPr="003B5B26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3B5B2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3B5B26">
        <w:rPr>
          <w:rFonts w:asciiTheme="minorHAnsi" w:eastAsia="Arial" w:hAnsiTheme="minorHAnsi" w:cstheme="minorHAnsi"/>
          <w:spacing w:val="-13"/>
          <w:sz w:val="22"/>
          <w:szCs w:val="22"/>
        </w:rPr>
        <w:t>n</w:t>
      </w:r>
      <w:r w:rsidRPr="003B5B26">
        <w:rPr>
          <w:rFonts w:asciiTheme="minorHAnsi" w:eastAsia="Arial" w:hAnsiTheme="minorHAnsi" w:cstheme="minorHAnsi"/>
          <w:sz w:val="22"/>
          <w:szCs w:val="22"/>
        </w:rPr>
        <w:t>d</w:t>
      </w:r>
      <w:r w:rsidRPr="003B5B26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3B5B26">
        <w:rPr>
          <w:rFonts w:asciiTheme="minorHAnsi" w:eastAsia="Arial" w:hAnsiTheme="minorHAnsi" w:cstheme="minorHAnsi"/>
          <w:spacing w:val="-8"/>
          <w:sz w:val="22"/>
          <w:szCs w:val="22"/>
        </w:rPr>
        <w:t>l</w:t>
      </w:r>
      <w:r w:rsidRPr="003B5B26">
        <w:rPr>
          <w:rFonts w:asciiTheme="minorHAnsi" w:eastAsia="Arial" w:hAnsiTheme="minorHAnsi" w:cstheme="minorHAnsi"/>
          <w:spacing w:val="2"/>
          <w:sz w:val="22"/>
          <w:szCs w:val="22"/>
        </w:rPr>
        <w:t>ea</w:t>
      </w:r>
      <w:r w:rsidRPr="003B5B26">
        <w:rPr>
          <w:rFonts w:asciiTheme="minorHAnsi" w:eastAsia="Arial" w:hAnsiTheme="minorHAnsi" w:cstheme="minorHAnsi"/>
          <w:sz w:val="22"/>
          <w:szCs w:val="22"/>
        </w:rPr>
        <w:t>s</w:t>
      </w:r>
      <w:r w:rsidRPr="003B5B2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3B5B26">
        <w:rPr>
          <w:rFonts w:asciiTheme="minorHAnsi" w:eastAsia="Arial" w:hAnsiTheme="minorHAnsi" w:cstheme="minorHAnsi"/>
          <w:sz w:val="22"/>
          <w:szCs w:val="22"/>
        </w:rPr>
        <w:t>d</w:t>
      </w:r>
      <w:r w:rsidRPr="003B5B26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3B5B26">
        <w:rPr>
          <w:rFonts w:asciiTheme="minorHAnsi" w:eastAsia="Arial" w:hAnsiTheme="minorHAnsi" w:cstheme="minorHAnsi"/>
          <w:spacing w:val="2"/>
          <w:sz w:val="22"/>
          <w:szCs w:val="22"/>
        </w:rPr>
        <w:t>eq</w:t>
      </w:r>
      <w:r w:rsidRPr="003B5B26">
        <w:rPr>
          <w:rFonts w:asciiTheme="minorHAnsi" w:eastAsia="Arial" w:hAnsiTheme="minorHAnsi" w:cstheme="minorHAnsi"/>
          <w:spacing w:val="-13"/>
          <w:sz w:val="22"/>
          <w:szCs w:val="22"/>
        </w:rPr>
        <w:t>u</w:t>
      </w:r>
      <w:r w:rsidRPr="003B5B26">
        <w:rPr>
          <w:rFonts w:asciiTheme="minorHAnsi" w:eastAsia="Arial" w:hAnsiTheme="minorHAnsi" w:cstheme="minorHAnsi"/>
          <w:spacing w:val="7"/>
          <w:sz w:val="22"/>
          <w:szCs w:val="22"/>
        </w:rPr>
        <w:t>i</w:t>
      </w:r>
      <w:r w:rsidRPr="003B5B26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3B5B26">
        <w:rPr>
          <w:rFonts w:asciiTheme="minorHAnsi" w:eastAsia="Arial" w:hAnsiTheme="minorHAnsi" w:cstheme="minorHAnsi"/>
          <w:spacing w:val="-5"/>
          <w:sz w:val="22"/>
          <w:szCs w:val="22"/>
        </w:rPr>
        <w:t>m</w:t>
      </w:r>
      <w:r w:rsidRPr="003B5B2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3B5B26">
        <w:rPr>
          <w:rFonts w:asciiTheme="minorHAnsi" w:eastAsia="Arial" w:hAnsiTheme="minorHAnsi" w:cstheme="minorHAnsi"/>
          <w:spacing w:val="-13"/>
          <w:sz w:val="22"/>
          <w:szCs w:val="22"/>
        </w:rPr>
        <w:t>n</w:t>
      </w:r>
      <w:r w:rsidRPr="003B5B26">
        <w:rPr>
          <w:rFonts w:asciiTheme="minorHAnsi" w:eastAsia="Arial" w:hAnsiTheme="minorHAnsi" w:cstheme="minorHAnsi"/>
          <w:spacing w:val="-7"/>
          <w:sz w:val="22"/>
          <w:szCs w:val="22"/>
        </w:rPr>
        <w:t>t</w:t>
      </w:r>
      <w:r w:rsidRPr="003B5B26">
        <w:rPr>
          <w:rFonts w:asciiTheme="minorHAnsi" w:eastAsia="Arial" w:hAnsiTheme="minorHAnsi" w:cstheme="minorHAnsi"/>
          <w:sz w:val="22"/>
          <w:szCs w:val="22"/>
        </w:rPr>
        <w:t>,</w:t>
      </w:r>
      <w:r w:rsidRPr="003B5B26">
        <w:rPr>
          <w:rFonts w:asciiTheme="minorHAnsi" w:eastAsia="Arial" w:hAnsiTheme="minorHAnsi" w:cstheme="minorHAnsi"/>
          <w:spacing w:val="-24"/>
          <w:sz w:val="22"/>
          <w:szCs w:val="22"/>
        </w:rPr>
        <w:t xml:space="preserve"> </w:t>
      </w:r>
      <w:r w:rsidRPr="003B5B26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3B5B26">
        <w:rPr>
          <w:rFonts w:asciiTheme="minorHAnsi" w:eastAsia="Arial" w:hAnsiTheme="minorHAnsi" w:cstheme="minorHAnsi"/>
          <w:spacing w:val="-13"/>
          <w:sz w:val="22"/>
          <w:szCs w:val="22"/>
        </w:rPr>
        <w:t>u</w:t>
      </w:r>
      <w:r w:rsidRPr="003B5B26">
        <w:rPr>
          <w:rFonts w:asciiTheme="minorHAnsi" w:eastAsia="Arial" w:hAnsiTheme="minorHAnsi" w:cstheme="minorHAnsi"/>
          <w:spacing w:val="7"/>
          <w:sz w:val="22"/>
          <w:szCs w:val="22"/>
        </w:rPr>
        <w:t>i</w:t>
      </w:r>
      <w:r w:rsidRPr="003B5B26">
        <w:rPr>
          <w:rFonts w:asciiTheme="minorHAnsi" w:eastAsia="Arial" w:hAnsiTheme="minorHAnsi" w:cstheme="minorHAnsi"/>
          <w:spacing w:val="-8"/>
          <w:sz w:val="22"/>
          <w:szCs w:val="22"/>
        </w:rPr>
        <w:t>l</w:t>
      </w:r>
      <w:r w:rsidRPr="003B5B26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3B5B26">
        <w:rPr>
          <w:rFonts w:asciiTheme="minorHAnsi" w:eastAsia="Arial" w:hAnsiTheme="minorHAnsi" w:cstheme="minorHAnsi"/>
          <w:spacing w:val="7"/>
          <w:sz w:val="22"/>
          <w:szCs w:val="22"/>
        </w:rPr>
        <w:t>i</w:t>
      </w:r>
      <w:r w:rsidRPr="003B5B26">
        <w:rPr>
          <w:rFonts w:asciiTheme="minorHAnsi" w:eastAsia="Arial" w:hAnsiTheme="minorHAnsi" w:cstheme="minorHAnsi"/>
          <w:spacing w:val="-13"/>
          <w:sz w:val="22"/>
          <w:szCs w:val="22"/>
        </w:rPr>
        <w:t>n</w:t>
      </w:r>
      <w:r w:rsidRPr="003B5B26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3B5B26">
        <w:rPr>
          <w:rFonts w:asciiTheme="minorHAnsi" w:eastAsia="Arial" w:hAnsiTheme="minorHAnsi" w:cstheme="minorHAnsi"/>
          <w:sz w:val="22"/>
          <w:szCs w:val="22"/>
        </w:rPr>
        <w:t>s</w:t>
      </w:r>
      <w:r w:rsidRPr="003B5B26">
        <w:rPr>
          <w:rFonts w:asciiTheme="minorHAnsi" w:eastAsia="Arial" w:hAnsiTheme="minorHAnsi" w:cstheme="minorHAnsi"/>
          <w:spacing w:val="-16"/>
          <w:sz w:val="22"/>
          <w:szCs w:val="22"/>
        </w:rPr>
        <w:t xml:space="preserve"> </w:t>
      </w:r>
      <w:r w:rsidRPr="003B5B2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3B5B26">
        <w:rPr>
          <w:rFonts w:asciiTheme="minorHAnsi" w:eastAsia="Arial" w:hAnsiTheme="minorHAnsi" w:cstheme="minorHAnsi"/>
          <w:spacing w:val="-13"/>
          <w:sz w:val="22"/>
          <w:szCs w:val="22"/>
        </w:rPr>
        <w:t>n</w:t>
      </w:r>
      <w:r w:rsidRPr="003B5B26">
        <w:rPr>
          <w:rFonts w:asciiTheme="minorHAnsi" w:eastAsia="Arial" w:hAnsiTheme="minorHAnsi" w:cstheme="minorHAnsi"/>
          <w:sz w:val="22"/>
          <w:szCs w:val="22"/>
        </w:rPr>
        <w:t>d</w:t>
      </w:r>
    </w:p>
    <w:p w14:paraId="19C3A4F1" w14:textId="77777777" w:rsidR="005004C4" w:rsidRPr="003B5B26" w:rsidRDefault="003B5B26" w:rsidP="003B5B26">
      <w:pPr>
        <w:ind w:left="477"/>
        <w:rPr>
          <w:rFonts w:asciiTheme="minorHAnsi" w:eastAsia="Arial" w:hAnsiTheme="minorHAnsi" w:cstheme="minorHAnsi"/>
          <w:sz w:val="22"/>
          <w:szCs w:val="22"/>
        </w:rPr>
      </w:pPr>
      <w:r w:rsidRPr="003B5B2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3B5B26">
        <w:rPr>
          <w:rFonts w:asciiTheme="minorHAnsi" w:eastAsia="Arial" w:hAnsiTheme="minorHAnsi" w:cstheme="minorHAnsi"/>
          <w:spacing w:val="-7"/>
          <w:sz w:val="22"/>
          <w:szCs w:val="22"/>
        </w:rPr>
        <w:t>t</w:t>
      </w:r>
      <w:r w:rsidRPr="003B5B26">
        <w:rPr>
          <w:rFonts w:asciiTheme="minorHAnsi" w:eastAsia="Arial" w:hAnsiTheme="minorHAnsi" w:cstheme="minorHAnsi"/>
          <w:spacing w:val="-13"/>
          <w:sz w:val="22"/>
          <w:szCs w:val="22"/>
        </w:rPr>
        <w:t>h</w:t>
      </w:r>
      <w:r w:rsidRPr="003B5B2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3B5B26">
        <w:rPr>
          <w:rFonts w:asciiTheme="minorHAnsi" w:eastAsia="Arial" w:hAnsiTheme="minorHAnsi" w:cstheme="minorHAnsi"/>
          <w:sz w:val="22"/>
          <w:szCs w:val="22"/>
        </w:rPr>
        <w:t>r</w:t>
      </w:r>
      <w:r w:rsidRPr="003B5B26">
        <w:rPr>
          <w:rFonts w:asciiTheme="minorHAnsi" w:eastAsia="Arial" w:hAnsiTheme="minorHAnsi" w:cstheme="minorHAnsi"/>
          <w:spacing w:val="-16"/>
          <w:sz w:val="22"/>
          <w:szCs w:val="22"/>
        </w:rPr>
        <w:t xml:space="preserve"> </w:t>
      </w:r>
      <w:r w:rsidRPr="003B5B26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3B5B26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3B5B26">
        <w:rPr>
          <w:rFonts w:asciiTheme="minorHAnsi" w:eastAsia="Arial" w:hAnsiTheme="minorHAnsi" w:cstheme="minorHAnsi"/>
          <w:spacing w:val="2"/>
          <w:sz w:val="22"/>
          <w:szCs w:val="22"/>
        </w:rPr>
        <w:t>ope</w:t>
      </w:r>
      <w:r w:rsidRPr="003B5B26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3B5B26">
        <w:rPr>
          <w:rFonts w:asciiTheme="minorHAnsi" w:eastAsia="Arial" w:hAnsiTheme="minorHAnsi" w:cstheme="minorHAnsi"/>
          <w:spacing w:val="-7"/>
          <w:sz w:val="22"/>
          <w:szCs w:val="22"/>
        </w:rPr>
        <w:t>t</w:t>
      </w:r>
      <w:r w:rsidRPr="003B5B26">
        <w:rPr>
          <w:rFonts w:asciiTheme="minorHAnsi" w:eastAsia="Arial" w:hAnsiTheme="minorHAnsi" w:cstheme="minorHAnsi"/>
          <w:spacing w:val="-15"/>
          <w:sz w:val="22"/>
          <w:szCs w:val="22"/>
        </w:rPr>
        <w:t>y</w:t>
      </w:r>
      <w:r w:rsidRPr="003B5B26">
        <w:rPr>
          <w:rFonts w:asciiTheme="minorHAnsi" w:eastAsia="Arial" w:hAnsiTheme="minorHAnsi" w:cstheme="minorHAnsi"/>
          <w:sz w:val="22"/>
          <w:szCs w:val="22"/>
        </w:rPr>
        <w:t>.</w:t>
      </w:r>
    </w:p>
    <w:p w14:paraId="019B7A4F" w14:textId="77777777" w:rsidR="005004C4" w:rsidRPr="003B5B26" w:rsidRDefault="003B5B26" w:rsidP="003B5B26">
      <w:pPr>
        <w:spacing w:before="1"/>
        <w:ind w:left="117" w:right="32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3B5B26">
        <w:rPr>
          <w:rFonts w:asciiTheme="minorHAnsi" w:eastAsia="Microsoft Sans Serif" w:hAnsiTheme="minorHAnsi" w:cstheme="minorHAnsi"/>
          <w:sz w:val="22"/>
          <w:szCs w:val="22"/>
        </w:rPr>
        <w:t xml:space="preserve">y  </w:t>
      </w:r>
      <w:r w:rsidRPr="003B5B26">
        <w:rPr>
          <w:rFonts w:asciiTheme="minorHAnsi" w:eastAsia="Microsoft Sans Serif" w:hAnsiTheme="minorHAnsi" w:cstheme="minorHAnsi"/>
          <w:spacing w:val="49"/>
          <w:sz w:val="22"/>
          <w:szCs w:val="22"/>
        </w:rPr>
        <w:t xml:space="preserve"> </w:t>
      </w:r>
      <w:r w:rsidRPr="003B5B26">
        <w:rPr>
          <w:rFonts w:asciiTheme="minorHAnsi" w:eastAsia="Arial" w:hAnsiTheme="minorHAnsi" w:cstheme="minorHAnsi"/>
          <w:spacing w:val="-8"/>
          <w:sz w:val="22"/>
          <w:szCs w:val="22"/>
        </w:rPr>
        <w:t>R</w:t>
      </w:r>
      <w:r w:rsidRPr="003B5B2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3B5B26">
        <w:rPr>
          <w:rFonts w:asciiTheme="minorHAnsi" w:eastAsia="Arial" w:hAnsiTheme="minorHAnsi" w:cstheme="minorHAnsi"/>
          <w:sz w:val="22"/>
          <w:szCs w:val="22"/>
        </w:rPr>
        <w:t>c</w:t>
      </w:r>
      <w:r w:rsidRPr="003B5B2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3B5B26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3B5B26">
        <w:rPr>
          <w:rFonts w:asciiTheme="minorHAnsi" w:eastAsia="Arial" w:hAnsiTheme="minorHAnsi" w:cstheme="minorHAnsi"/>
          <w:spacing w:val="2"/>
          <w:sz w:val="22"/>
          <w:szCs w:val="22"/>
        </w:rPr>
        <w:t>de</w:t>
      </w:r>
      <w:r w:rsidRPr="003B5B26">
        <w:rPr>
          <w:rFonts w:asciiTheme="minorHAnsi" w:eastAsia="Arial" w:hAnsiTheme="minorHAnsi" w:cstheme="minorHAnsi"/>
          <w:sz w:val="22"/>
          <w:szCs w:val="22"/>
        </w:rPr>
        <w:t>d</w:t>
      </w:r>
      <w:r w:rsidRPr="003B5B26">
        <w:rPr>
          <w:rFonts w:asciiTheme="minorHAnsi" w:eastAsia="Arial" w:hAnsiTheme="minorHAnsi" w:cstheme="minorHAnsi"/>
          <w:spacing w:val="-15"/>
          <w:sz w:val="22"/>
          <w:szCs w:val="22"/>
        </w:rPr>
        <w:t xml:space="preserve"> </w:t>
      </w:r>
      <w:r w:rsidRPr="003B5B26">
        <w:rPr>
          <w:rFonts w:asciiTheme="minorHAnsi" w:eastAsia="Arial" w:hAnsiTheme="minorHAnsi" w:cstheme="minorHAnsi"/>
          <w:spacing w:val="2"/>
          <w:sz w:val="22"/>
          <w:szCs w:val="22"/>
        </w:rPr>
        <w:t>de</w:t>
      </w:r>
      <w:r w:rsidRPr="003B5B26">
        <w:rPr>
          <w:rFonts w:asciiTheme="minorHAnsi" w:eastAsia="Arial" w:hAnsiTheme="minorHAnsi" w:cstheme="minorHAnsi"/>
          <w:sz w:val="22"/>
          <w:szCs w:val="22"/>
        </w:rPr>
        <w:t>sc</w:t>
      </w:r>
      <w:r w:rsidRPr="003B5B26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3B5B26">
        <w:rPr>
          <w:rFonts w:asciiTheme="minorHAnsi" w:eastAsia="Arial" w:hAnsiTheme="minorHAnsi" w:cstheme="minorHAnsi"/>
          <w:spacing w:val="7"/>
          <w:sz w:val="22"/>
          <w:szCs w:val="22"/>
        </w:rPr>
        <w:t>i</w:t>
      </w:r>
      <w:r w:rsidRPr="003B5B26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3B5B26">
        <w:rPr>
          <w:rFonts w:asciiTheme="minorHAnsi" w:eastAsia="Arial" w:hAnsiTheme="minorHAnsi" w:cstheme="minorHAnsi"/>
          <w:spacing w:val="-7"/>
          <w:sz w:val="22"/>
          <w:szCs w:val="22"/>
        </w:rPr>
        <w:t>t</w:t>
      </w:r>
      <w:r w:rsidRPr="003B5B26">
        <w:rPr>
          <w:rFonts w:asciiTheme="minorHAnsi" w:eastAsia="Arial" w:hAnsiTheme="minorHAnsi" w:cstheme="minorHAnsi"/>
          <w:spacing w:val="7"/>
          <w:sz w:val="22"/>
          <w:szCs w:val="22"/>
        </w:rPr>
        <w:t>i</w:t>
      </w:r>
      <w:r w:rsidRPr="003B5B2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3B5B26">
        <w:rPr>
          <w:rFonts w:asciiTheme="minorHAnsi" w:eastAsia="Arial" w:hAnsiTheme="minorHAnsi" w:cstheme="minorHAnsi"/>
          <w:spacing w:val="-13"/>
          <w:sz w:val="22"/>
          <w:szCs w:val="22"/>
        </w:rPr>
        <w:t>n</w:t>
      </w:r>
      <w:r w:rsidRPr="003B5B26">
        <w:rPr>
          <w:rFonts w:asciiTheme="minorHAnsi" w:eastAsia="Arial" w:hAnsiTheme="minorHAnsi" w:cstheme="minorHAnsi"/>
          <w:sz w:val="22"/>
          <w:szCs w:val="22"/>
        </w:rPr>
        <w:t>,</w:t>
      </w:r>
      <w:r w:rsidRPr="003B5B26">
        <w:rPr>
          <w:rFonts w:asciiTheme="minorHAnsi" w:eastAsia="Arial" w:hAnsiTheme="minorHAnsi" w:cstheme="minorHAnsi"/>
          <w:spacing w:val="-24"/>
          <w:sz w:val="22"/>
          <w:szCs w:val="22"/>
        </w:rPr>
        <w:t xml:space="preserve"> </w:t>
      </w:r>
      <w:r w:rsidRPr="003B5B26">
        <w:rPr>
          <w:rFonts w:asciiTheme="minorHAnsi" w:eastAsia="Arial" w:hAnsiTheme="minorHAnsi" w:cstheme="minorHAnsi"/>
          <w:spacing w:val="-15"/>
          <w:sz w:val="22"/>
          <w:szCs w:val="22"/>
        </w:rPr>
        <w:t>v</w:t>
      </w:r>
      <w:r w:rsidRPr="003B5B2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3B5B26">
        <w:rPr>
          <w:rFonts w:asciiTheme="minorHAnsi" w:eastAsia="Arial" w:hAnsiTheme="minorHAnsi" w:cstheme="minorHAnsi"/>
          <w:spacing w:val="-8"/>
          <w:sz w:val="22"/>
          <w:szCs w:val="22"/>
        </w:rPr>
        <w:t>l</w:t>
      </w:r>
      <w:r w:rsidRPr="003B5B26">
        <w:rPr>
          <w:rFonts w:asciiTheme="minorHAnsi" w:eastAsia="Arial" w:hAnsiTheme="minorHAnsi" w:cstheme="minorHAnsi"/>
          <w:spacing w:val="-13"/>
          <w:sz w:val="22"/>
          <w:szCs w:val="22"/>
        </w:rPr>
        <w:t>u</w:t>
      </w:r>
      <w:r w:rsidRPr="003B5B2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3B5B26">
        <w:rPr>
          <w:rFonts w:asciiTheme="minorHAnsi" w:eastAsia="Arial" w:hAnsiTheme="minorHAnsi" w:cstheme="minorHAnsi"/>
          <w:sz w:val="22"/>
          <w:szCs w:val="22"/>
        </w:rPr>
        <w:t>,</w:t>
      </w:r>
      <w:r w:rsidRPr="003B5B26">
        <w:rPr>
          <w:rFonts w:asciiTheme="minorHAnsi" w:eastAsia="Arial" w:hAnsiTheme="minorHAnsi" w:cstheme="minorHAnsi"/>
          <w:spacing w:val="-19"/>
          <w:sz w:val="22"/>
          <w:szCs w:val="22"/>
        </w:rPr>
        <w:t xml:space="preserve"> </w:t>
      </w:r>
      <w:r w:rsidRPr="003B5B26">
        <w:rPr>
          <w:rFonts w:asciiTheme="minorHAnsi" w:eastAsia="Arial" w:hAnsiTheme="minorHAnsi" w:cstheme="minorHAnsi"/>
          <w:spacing w:val="-8"/>
          <w:w w:val="99"/>
          <w:sz w:val="22"/>
          <w:szCs w:val="22"/>
        </w:rPr>
        <w:t>l</w:t>
      </w:r>
      <w:r w:rsidRPr="003B5B26">
        <w:rPr>
          <w:rFonts w:asciiTheme="minorHAnsi" w:eastAsia="Arial" w:hAnsiTheme="minorHAnsi" w:cstheme="minorHAnsi"/>
          <w:spacing w:val="2"/>
          <w:w w:val="99"/>
          <w:sz w:val="22"/>
          <w:szCs w:val="22"/>
        </w:rPr>
        <w:t>o</w:t>
      </w:r>
      <w:r w:rsidRPr="003B5B26">
        <w:rPr>
          <w:rFonts w:asciiTheme="minorHAnsi" w:eastAsia="Arial" w:hAnsiTheme="minorHAnsi" w:cstheme="minorHAnsi"/>
          <w:w w:val="99"/>
          <w:sz w:val="22"/>
          <w:szCs w:val="22"/>
        </w:rPr>
        <w:t>c</w:t>
      </w:r>
      <w:r w:rsidRPr="003B5B26">
        <w:rPr>
          <w:rFonts w:asciiTheme="minorHAnsi" w:eastAsia="Arial" w:hAnsiTheme="minorHAnsi" w:cstheme="minorHAnsi"/>
          <w:spacing w:val="2"/>
          <w:w w:val="99"/>
          <w:sz w:val="22"/>
          <w:szCs w:val="22"/>
        </w:rPr>
        <w:t>a</w:t>
      </w:r>
      <w:r w:rsidRPr="003B5B26">
        <w:rPr>
          <w:rFonts w:asciiTheme="minorHAnsi" w:eastAsia="Arial" w:hAnsiTheme="minorHAnsi" w:cstheme="minorHAnsi"/>
          <w:spacing w:val="-7"/>
          <w:w w:val="99"/>
          <w:sz w:val="22"/>
          <w:szCs w:val="22"/>
        </w:rPr>
        <w:t>t</w:t>
      </w:r>
      <w:r w:rsidRPr="003B5B26">
        <w:rPr>
          <w:rFonts w:asciiTheme="minorHAnsi" w:eastAsia="Arial" w:hAnsiTheme="minorHAnsi" w:cstheme="minorHAnsi"/>
          <w:spacing w:val="7"/>
          <w:w w:val="99"/>
          <w:sz w:val="22"/>
          <w:szCs w:val="22"/>
        </w:rPr>
        <w:t>i</w:t>
      </w:r>
      <w:r w:rsidRPr="003B5B26">
        <w:rPr>
          <w:rFonts w:asciiTheme="minorHAnsi" w:eastAsia="Arial" w:hAnsiTheme="minorHAnsi" w:cstheme="minorHAnsi"/>
          <w:spacing w:val="2"/>
          <w:w w:val="99"/>
          <w:sz w:val="22"/>
          <w:szCs w:val="22"/>
        </w:rPr>
        <w:t>o</w:t>
      </w:r>
      <w:r w:rsidRPr="003B5B26">
        <w:rPr>
          <w:rFonts w:asciiTheme="minorHAnsi" w:eastAsia="Arial" w:hAnsiTheme="minorHAnsi" w:cstheme="minorHAnsi"/>
          <w:w w:val="99"/>
          <w:sz w:val="22"/>
          <w:szCs w:val="22"/>
        </w:rPr>
        <w:t>n</w:t>
      </w:r>
      <w:r w:rsidRPr="003B5B26">
        <w:rPr>
          <w:rFonts w:asciiTheme="minorHAnsi" w:eastAsia="Arial" w:hAnsiTheme="minorHAnsi" w:cstheme="minorHAnsi"/>
          <w:spacing w:val="-19"/>
          <w:w w:val="99"/>
          <w:sz w:val="22"/>
          <w:szCs w:val="22"/>
        </w:rPr>
        <w:t xml:space="preserve"> </w:t>
      </w:r>
      <w:r w:rsidRPr="003B5B2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3B5B26">
        <w:rPr>
          <w:rFonts w:asciiTheme="minorHAnsi" w:eastAsia="Arial" w:hAnsiTheme="minorHAnsi" w:cstheme="minorHAnsi"/>
          <w:spacing w:val="-13"/>
          <w:sz w:val="22"/>
          <w:szCs w:val="22"/>
        </w:rPr>
        <w:t>n</w:t>
      </w:r>
      <w:r w:rsidRPr="003B5B26">
        <w:rPr>
          <w:rFonts w:asciiTheme="minorHAnsi" w:eastAsia="Arial" w:hAnsiTheme="minorHAnsi" w:cstheme="minorHAnsi"/>
          <w:sz w:val="22"/>
          <w:szCs w:val="22"/>
        </w:rPr>
        <w:t>d</w:t>
      </w:r>
      <w:r w:rsidRPr="003B5B26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3B5B2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3B5B26">
        <w:rPr>
          <w:rFonts w:asciiTheme="minorHAnsi" w:eastAsia="Arial" w:hAnsiTheme="minorHAnsi" w:cstheme="minorHAnsi"/>
          <w:spacing w:val="-7"/>
          <w:sz w:val="22"/>
          <w:szCs w:val="22"/>
        </w:rPr>
        <w:t>t</w:t>
      </w:r>
      <w:r w:rsidRPr="003B5B26">
        <w:rPr>
          <w:rFonts w:asciiTheme="minorHAnsi" w:eastAsia="Arial" w:hAnsiTheme="minorHAnsi" w:cstheme="minorHAnsi"/>
          <w:spacing w:val="-13"/>
          <w:sz w:val="22"/>
          <w:szCs w:val="22"/>
        </w:rPr>
        <w:t>h</w:t>
      </w:r>
      <w:r w:rsidRPr="003B5B2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3B5B26">
        <w:rPr>
          <w:rFonts w:asciiTheme="minorHAnsi" w:eastAsia="Arial" w:hAnsiTheme="minorHAnsi" w:cstheme="minorHAnsi"/>
          <w:sz w:val="22"/>
          <w:szCs w:val="22"/>
        </w:rPr>
        <w:t>r</w:t>
      </w:r>
      <w:r w:rsidRPr="003B5B26">
        <w:rPr>
          <w:rFonts w:asciiTheme="minorHAnsi" w:eastAsia="Arial" w:hAnsiTheme="minorHAnsi" w:cstheme="minorHAnsi"/>
          <w:spacing w:val="-16"/>
          <w:sz w:val="22"/>
          <w:szCs w:val="22"/>
        </w:rPr>
        <w:t xml:space="preserve"> </w:t>
      </w:r>
      <w:r w:rsidRPr="003B5B26">
        <w:rPr>
          <w:rFonts w:asciiTheme="minorHAnsi" w:eastAsia="Arial" w:hAnsiTheme="minorHAnsi" w:cstheme="minorHAnsi"/>
          <w:spacing w:val="2"/>
          <w:sz w:val="22"/>
          <w:szCs w:val="22"/>
        </w:rPr>
        <w:t>pe</w:t>
      </w:r>
      <w:r w:rsidRPr="003B5B26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3B5B26">
        <w:rPr>
          <w:rFonts w:asciiTheme="minorHAnsi" w:eastAsia="Arial" w:hAnsiTheme="minorHAnsi" w:cstheme="minorHAnsi"/>
          <w:spacing w:val="-7"/>
          <w:sz w:val="22"/>
          <w:szCs w:val="22"/>
        </w:rPr>
        <w:t>t</w:t>
      </w:r>
      <w:r w:rsidRPr="003B5B26">
        <w:rPr>
          <w:rFonts w:asciiTheme="minorHAnsi" w:eastAsia="Arial" w:hAnsiTheme="minorHAnsi" w:cstheme="minorHAnsi"/>
          <w:spacing w:val="7"/>
          <w:sz w:val="22"/>
          <w:szCs w:val="22"/>
        </w:rPr>
        <w:t>i</w:t>
      </w:r>
      <w:r w:rsidRPr="003B5B26">
        <w:rPr>
          <w:rFonts w:asciiTheme="minorHAnsi" w:eastAsia="Arial" w:hAnsiTheme="minorHAnsi" w:cstheme="minorHAnsi"/>
          <w:spacing w:val="-13"/>
          <w:sz w:val="22"/>
          <w:szCs w:val="22"/>
        </w:rPr>
        <w:t>n</w:t>
      </w:r>
      <w:r w:rsidRPr="003B5B2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3B5B26">
        <w:rPr>
          <w:rFonts w:asciiTheme="minorHAnsi" w:eastAsia="Arial" w:hAnsiTheme="minorHAnsi" w:cstheme="minorHAnsi"/>
          <w:spacing w:val="-13"/>
          <w:sz w:val="22"/>
          <w:szCs w:val="22"/>
        </w:rPr>
        <w:t>n</w:t>
      </w:r>
      <w:r w:rsidRPr="003B5B26">
        <w:rPr>
          <w:rFonts w:asciiTheme="minorHAnsi" w:eastAsia="Arial" w:hAnsiTheme="minorHAnsi" w:cstheme="minorHAnsi"/>
          <w:sz w:val="22"/>
          <w:szCs w:val="22"/>
        </w:rPr>
        <w:t>t</w:t>
      </w:r>
      <w:r w:rsidRPr="003B5B26">
        <w:rPr>
          <w:rFonts w:asciiTheme="minorHAnsi" w:eastAsia="Arial" w:hAnsiTheme="minorHAnsi" w:cstheme="minorHAnsi"/>
          <w:spacing w:val="-21"/>
          <w:sz w:val="22"/>
          <w:szCs w:val="22"/>
        </w:rPr>
        <w:t xml:space="preserve"> </w:t>
      </w:r>
      <w:r w:rsidRPr="003B5B26">
        <w:rPr>
          <w:rFonts w:asciiTheme="minorHAnsi" w:eastAsia="Arial" w:hAnsiTheme="minorHAnsi" w:cstheme="minorHAnsi"/>
          <w:spacing w:val="7"/>
          <w:w w:val="99"/>
          <w:sz w:val="22"/>
          <w:szCs w:val="22"/>
        </w:rPr>
        <w:t>i</w:t>
      </w:r>
      <w:r w:rsidRPr="003B5B26">
        <w:rPr>
          <w:rFonts w:asciiTheme="minorHAnsi" w:eastAsia="Arial" w:hAnsiTheme="minorHAnsi" w:cstheme="minorHAnsi"/>
          <w:spacing w:val="-13"/>
          <w:w w:val="99"/>
          <w:sz w:val="22"/>
          <w:szCs w:val="22"/>
        </w:rPr>
        <w:t>n</w:t>
      </w:r>
      <w:r w:rsidRPr="003B5B26">
        <w:rPr>
          <w:rFonts w:asciiTheme="minorHAnsi" w:eastAsia="Arial" w:hAnsiTheme="minorHAnsi" w:cstheme="minorHAnsi"/>
          <w:spacing w:val="-7"/>
          <w:w w:val="99"/>
          <w:sz w:val="22"/>
          <w:szCs w:val="22"/>
        </w:rPr>
        <w:t>f</w:t>
      </w:r>
      <w:r w:rsidRPr="003B5B26">
        <w:rPr>
          <w:rFonts w:asciiTheme="minorHAnsi" w:eastAsia="Arial" w:hAnsiTheme="minorHAnsi" w:cstheme="minorHAnsi"/>
          <w:spacing w:val="2"/>
          <w:w w:val="99"/>
          <w:sz w:val="22"/>
          <w:szCs w:val="22"/>
        </w:rPr>
        <w:t>o</w:t>
      </w:r>
      <w:r w:rsidRPr="003B5B26">
        <w:rPr>
          <w:rFonts w:asciiTheme="minorHAnsi" w:eastAsia="Arial" w:hAnsiTheme="minorHAnsi" w:cstheme="minorHAnsi"/>
          <w:spacing w:val="-5"/>
          <w:w w:val="99"/>
          <w:sz w:val="22"/>
          <w:szCs w:val="22"/>
        </w:rPr>
        <w:t>rm</w:t>
      </w:r>
      <w:r w:rsidRPr="003B5B26">
        <w:rPr>
          <w:rFonts w:asciiTheme="minorHAnsi" w:eastAsia="Arial" w:hAnsiTheme="minorHAnsi" w:cstheme="minorHAnsi"/>
          <w:spacing w:val="2"/>
          <w:w w:val="99"/>
          <w:sz w:val="22"/>
          <w:szCs w:val="22"/>
        </w:rPr>
        <w:t>a</w:t>
      </w:r>
      <w:r w:rsidRPr="003B5B26">
        <w:rPr>
          <w:rFonts w:asciiTheme="minorHAnsi" w:eastAsia="Arial" w:hAnsiTheme="minorHAnsi" w:cstheme="minorHAnsi"/>
          <w:spacing w:val="-7"/>
          <w:w w:val="99"/>
          <w:sz w:val="22"/>
          <w:szCs w:val="22"/>
        </w:rPr>
        <w:t>t</w:t>
      </w:r>
      <w:r w:rsidRPr="003B5B26">
        <w:rPr>
          <w:rFonts w:asciiTheme="minorHAnsi" w:eastAsia="Arial" w:hAnsiTheme="minorHAnsi" w:cstheme="minorHAnsi"/>
          <w:spacing w:val="7"/>
          <w:w w:val="99"/>
          <w:sz w:val="22"/>
          <w:szCs w:val="22"/>
        </w:rPr>
        <w:t>i</w:t>
      </w:r>
      <w:r w:rsidRPr="003B5B26">
        <w:rPr>
          <w:rFonts w:asciiTheme="minorHAnsi" w:eastAsia="Arial" w:hAnsiTheme="minorHAnsi" w:cstheme="minorHAnsi"/>
          <w:spacing w:val="2"/>
          <w:w w:val="99"/>
          <w:sz w:val="22"/>
          <w:szCs w:val="22"/>
        </w:rPr>
        <w:t>o</w:t>
      </w:r>
      <w:r w:rsidRPr="003B5B26">
        <w:rPr>
          <w:rFonts w:asciiTheme="minorHAnsi" w:eastAsia="Arial" w:hAnsiTheme="minorHAnsi" w:cstheme="minorHAnsi"/>
          <w:w w:val="99"/>
          <w:sz w:val="22"/>
          <w:szCs w:val="22"/>
        </w:rPr>
        <w:t>n</w:t>
      </w:r>
      <w:r w:rsidRPr="003B5B26">
        <w:rPr>
          <w:rFonts w:asciiTheme="minorHAnsi" w:eastAsia="Arial" w:hAnsiTheme="minorHAnsi" w:cstheme="minorHAnsi"/>
          <w:spacing w:val="-18"/>
          <w:w w:val="99"/>
          <w:sz w:val="22"/>
          <w:szCs w:val="22"/>
        </w:rPr>
        <w:t xml:space="preserve"> </w:t>
      </w:r>
      <w:r w:rsidRPr="003B5B2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3B5B26">
        <w:rPr>
          <w:rFonts w:asciiTheme="minorHAnsi" w:eastAsia="Arial" w:hAnsiTheme="minorHAnsi" w:cstheme="minorHAnsi"/>
          <w:sz w:val="22"/>
          <w:szCs w:val="22"/>
        </w:rPr>
        <w:t>f</w:t>
      </w:r>
      <w:r w:rsidRPr="003B5B26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3B5B26">
        <w:rPr>
          <w:rFonts w:asciiTheme="minorHAnsi" w:eastAsia="Arial" w:hAnsiTheme="minorHAnsi" w:cstheme="minorHAnsi"/>
          <w:spacing w:val="2"/>
          <w:sz w:val="22"/>
          <w:szCs w:val="22"/>
        </w:rPr>
        <w:t>ea</w:t>
      </w:r>
      <w:r w:rsidRPr="003B5B26">
        <w:rPr>
          <w:rFonts w:asciiTheme="minorHAnsi" w:eastAsia="Arial" w:hAnsiTheme="minorHAnsi" w:cstheme="minorHAnsi"/>
          <w:sz w:val="22"/>
          <w:szCs w:val="22"/>
        </w:rPr>
        <w:t>ch</w:t>
      </w:r>
      <w:r w:rsidRPr="003B5B26">
        <w:rPr>
          <w:rFonts w:asciiTheme="minorHAnsi" w:eastAsia="Arial" w:hAnsiTheme="minorHAnsi" w:cstheme="minorHAnsi"/>
          <w:spacing w:val="-25"/>
          <w:sz w:val="22"/>
          <w:szCs w:val="22"/>
        </w:rPr>
        <w:t xml:space="preserve"> </w:t>
      </w:r>
      <w:r w:rsidRPr="003B5B26">
        <w:rPr>
          <w:rFonts w:asciiTheme="minorHAnsi" w:eastAsia="Arial" w:hAnsiTheme="minorHAnsi" w:cstheme="minorHAnsi"/>
          <w:spacing w:val="7"/>
          <w:sz w:val="22"/>
          <w:szCs w:val="22"/>
        </w:rPr>
        <w:t>i</w:t>
      </w:r>
      <w:r w:rsidRPr="003B5B26">
        <w:rPr>
          <w:rFonts w:asciiTheme="minorHAnsi" w:eastAsia="Arial" w:hAnsiTheme="minorHAnsi" w:cstheme="minorHAnsi"/>
          <w:spacing w:val="-7"/>
          <w:sz w:val="22"/>
          <w:szCs w:val="22"/>
        </w:rPr>
        <w:t>t</w:t>
      </w:r>
      <w:r w:rsidRPr="003B5B2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3B5B26">
        <w:rPr>
          <w:rFonts w:asciiTheme="minorHAnsi" w:eastAsia="Arial" w:hAnsiTheme="minorHAnsi" w:cstheme="minorHAnsi"/>
          <w:spacing w:val="-5"/>
          <w:sz w:val="22"/>
          <w:szCs w:val="22"/>
        </w:rPr>
        <w:t>m</w:t>
      </w:r>
      <w:r w:rsidRPr="003B5B26">
        <w:rPr>
          <w:rFonts w:asciiTheme="minorHAnsi" w:eastAsia="Arial" w:hAnsiTheme="minorHAnsi" w:cstheme="minorHAnsi"/>
          <w:sz w:val="22"/>
          <w:szCs w:val="22"/>
        </w:rPr>
        <w:t>.</w:t>
      </w:r>
    </w:p>
    <w:p w14:paraId="44AFEA7C" w14:textId="77777777" w:rsidR="005004C4" w:rsidRPr="003B5B26" w:rsidRDefault="003B5B26" w:rsidP="003B5B26">
      <w:pPr>
        <w:tabs>
          <w:tab w:val="left" w:pos="460"/>
        </w:tabs>
        <w:spacing w:before="1"/>
        <w:ind w:left="477" w:right="260" w:hanging="360"/>
        <w:rPr>
          <w:rFonts w:asciiTheme="minorHAnsi" w:eastAsia="Arial" w:hAnsiTheme="minorHAnsi" w:cstheme="minorHAnsi"/>
          <w:sz w:val="22"/>
          <w:szCs w:val="22"/>
        </w:rPr>
      </w:pPr>
      <w:r w:rsidRPr="003B5B26">
        <w:rPr>
          <w:rFonts w:asciiTheme="minorHAnsi" w:eastAsia="Microsoft Sans Serif" w:hAnsiTheme="minorHAnsi" w:cstheme="minorHAnsi"/>
          <w:sz w:val="22"/>
          <w:szCs w:val="22"/>
        </w:rPr>
        <w:t>y</w:t>
      </w:r>
      <w:r w:rsidRPr="003B5B26">
        <w:rPr>
          <w:rFonts w:asciiTheme="minorHAnsi" w:eastAsia="Microsoft Sans Serif" w:hAnsiTheme="minorHAnsi" w:cstheme="minorHAnsi"/>
          <w:sz w:val="22"/>
          <w:szCs w:val="22"/>
        </w:rPr>
        <w:tab/>
      </w:r>
      <w:r w:rsidRPr="003B5B26">
        <w:rPr>
          <w:rFonts w:asciiTheme="minorHAnsi" w:eastAsia="Arial" w:hAnsiTheme="minorHAnsi" w:cstheme="minorHAnsi"/>
          <w:spacing w:val="7"/>
          <w:sz w:val="22"/>
          <w:szCs w:val="22"/>
        </w:rPr>
        <w:t>C</w:t>
      </w:r>
      <w:r w:rsidRPr="003B5B2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3B5B26">
        <w:rPr>
          <w:rFonts w:asciiTheme="minorHAnsi" w:eastAsia="Arial" w:hAnsiTheme="minorHAnsi" w:cstheme="minorHAnsi"/>
          <w:spacing w:val="-13"/>
          <w:sz w:val="22"/>
          <w:szCs w:val="22"/>
        </w:rPr>
        <w:t>n</w:t>
      </w:r>
      <w:r w:rsidRPr="003B5B26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3B5B26">
        <w:rPr>
          <w:rFonts w:asciiTheme="minorHAnsi" w:eastAsia="Arial" w:hAnsiTheme="minorHAnsi" w:cstheme="minorHAnsi"/>
          <w:spacing w:val="-13"/>
          <w:sz w:val="22"/>
          <w:szCs w:val="22"/>
        </w:rPr>
        <w:t>u</w:t>
      </w:r>
      <w:r w:rsidRPr="003B5B26">
        <w:rPr>
          <w:rFonts w:asciiTheme="minorHAnsi" w:eastAsia="Arial" w:hAnsiTheme="minorHAnsi" w:cstheme="minorHAnsi"/>
          <w:sz w:val="22"/>
          <w:szCs w:val="22"/>
        </w:rPr>
        <w:t>c</w:t>
      </w:r>
      <w:r w:rsidRPr="003B5B26">
        <w:rPr>
          <w:rFonts w:asciiTheme="minorHAnsi" w:eastAsia="Arial" w:hAnsiTheme="minorHAnsi" w:cstheme="minorHAnsi"/>
          <w:spacing w:val="-7"/>
          <w:sz w:val="22"/>
          <w:szCs w:val="22"/>
        </w:rPr>
        <w:t>t</w:t>
      </w:r>
      <w:r w:rsidRPr="003B5B2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3B5B26">
        <w:rPr>
          <w:rFonts w:asciiTheme="minorHAnsi" w:eastAsia="Arial" w:hAnsiTheme="minorHAnsi" w:cstheme="minorHAnsi"/>
          <w:sz w:val="22"/>
          <w:szCs w:val="22"/>
        </w:rPr>
        <w:t>d</w:t>
      </w:r>
      <w:r w:rsidRPr="003B5B26">
        <w:rPr>
          <w:rFonts w:asciiTheme="minorHAnsi" w:eastAsia="Arial" w:hAnsiTheme="minorHAnsi" w:cstheme="minorHAnsi"/>
          <w:spacing w:val="-16"/>
          <w:sz w:val="22"/>
          <w:szCs w:val="22"/>
        </w:rPr>
        <w:t xml:space="preserve"> </w:t>
      </w:r>
      <w:r w:rsidRPr="003B5B26">
        <w:rPr>
          <w:rFonts w:asciiTheme="minorHAnsi" w:eastAsia="Arial" w:hAnsiTheme="minorHAnsi" w:cstheme="minorHAnsi"/>
          <w:spacing w:val="2"/>
          <w:sz w:val="22"/>
          <w:szCs w:val="22"/>
        </w:rPr>
        <w:t>pe</w:t>
      </w:r>
      <w:r w:rsidRPr="003B5B26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3B5B26">
        <w:rPr>
          <w:rFonts w:asciiTheme="minorHAnsi" w:eastAsia="Arial" w:hAnsiTheme="minorHAnsi" w:cstheme="minorHAnsi"/>
          <w:spacing w:val="7"/>
          <w:sz w:val="22"/>
          <w:szCs w:val="22"/>
        </w:rPr>
        <w:t>i</w:t>
      </w:r>
      <w:r w:rsidRPr="003B5B26">
        <w:rPr>
          <w:rFonts w:asciiTheme="minorHAnsi" w:eastAsia="Arial" w:hAnsiTheme="minorHAnsi" w:cstheme="minorHAnsi"/>
          <w:spacing w:val="2"/>
          <w:sz w:val="22"/>
          <w:szCs w:val="22"/>
        </w:rPr>
        <w:t>od</w:t>
      </w:r>
      <w:r w:rsidRPr="003B5B26">
        <w:rPr>
          <w:rFonts w:asciiTheme="minorHAnsi" w:eastAsia="Arial" w:hAnsiTheme="minorHAnsi" w:cstheme="minorHAnsi"/>
          <w:spacing w:val="7"/>
          <w:sz w:val="22"/>
          <w:szCs w:val="22"/>
        </w:rPr>
        <w:t>i</w:t>
      </w:r>
      <w:r w:rsidRPr="003B5B26">
        <w:rPr>
          <w:rFonts w:asciiTheme="minorHAnsi" w:eastAsia="Arial" w:hAnsiTheme="minorHAnsi" w:cstheme="minorHAnsi"/>
          <w:sz w:val="22"/>
          <w:szCs w:val="22"/>
        </w:rPr>
        <w:t>c</w:t>
      </w:r>
      <w:r w:rsidRPr="003B5B26">
        <w:rPr>
          <w:rFonts w:asciiTheme="minorHAnsi" w:eastAsia="Arial" w:hAnsiTheme="minorHAnsi" w:cstheme="minorHAnsi"/>
          <w:spacing w:val="-15"/>
          <w:sz w:val="22"/>
          <w:szCs w:val="22"/>
        </w:rPr>
        <w:t xml:space="preserve"> </w:t>
      </w:r>
      <w:r w:rsidRPr="003B5B26">
        <w:rPr>
          <w:rFonts w:asciiTheme="minorHAnsi" w:eastAsia="Arial" w:hAnsiTheme="minorHAnsi" w:cstheme="minorHAnsi"/>
          <w:spacing w:val="7"/>
          <w:sz w:val="22"/>
          <w:szCs w:val="22"/>
        </w:rPr>
        <w:t>i</w:t>
      </w:r>
      <w:r w:rsidRPr="003B5B26">
        <w:rPr>
          <w:rFonts w:asciiTheme="minorHAnsi" w:eastAsia="Arial" w:hAnsiTheme="minorHAnsi" w:cstheme="minorHAnsi"/>
          <w:spacing w:val="-13"/>
          <w:sz w:val="22"/>
          <w:szCs w:val="22"/>
        </w:rPr>
        <w:t>n</w:t>
      </w:r>
      <w:r w:rsidRPr="003B5B26">
        <w:rPr>
          <w:rFonts w:asciiTheme="minorHAnsi" w:eastAsia="Arial" w:hAnsiTheme="minorHAnsi" w:cstheme="minorHAnsi"/>
          <w:spacing w:val="-15"/>
          <w:sz w:val="22"/>
          <w:szCs w:val="22"/>
        </w:rPr>
        <w:t>v</w:t>
      </w:r>
      <w:r w:rsidRPr="003B5B2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3B5B26">
        <w:rPr>
          <w:rFonts w:asciiTheme="minorHAnsi" w:eastAsia="Arial" w:hAnsiTheme="minorHAnsi" w:cstheme="minorHAnsi"/>
          <w:spacing w:val="-13"/>
          <w:sz w:val="22"/>
          <w:szCs w:val="22"/>
        </w:rPr>
        <w:t>n</w:t>
      </w:r>
      <w:r w:rsidRPr="003B5B26">
        <w:rPr>
          <w:rFonts w:asciiTheme="minorHAnsi" w:eastAsia="Arial" w:hAnsiTheme="minorHAnsi" w:cstheme="minorHAnsi"/>
          <w:spacing w:val="-7"/>
          <w:sz w:val="22"/>
          <w:szCs w:val="22"/>
        </w:rPr>
        <w:t>t</w:t>
      </w:r>
      <w:r w:rsidRPr="003B5B2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3B5B26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3B5B26">
        <w:rPr>
          <w:rFonts w:asciiTheme="minorHAnsi" w:eastAsia="Arial" w:hAnsiTheme="minorHAnsi" w:cstheme="minorHAnsi"/>
          <w:spacing w:val="7"/>
          <w:sz w:val="22"/>
          <w:szCs w:val="22"/>
        </w:rPr>
        <w:t>i</w:t>
      </w:r>
      <w:r w:rsidRPr="003B5B2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3B5B26">
        <w:rPr>
          <w:rFonts w:asciiTheme="minorHAnsi" w:eastAsia="Arial" w:hAnsiTheme="minorHAnsi" w:cstheme="minorHAnsi"/>
          <w:sz w:val="22"/>
          <w:szCs w:val="22"/>
        </w:rPr>
        <w:t>s</w:t>
      </w:r>
      <w:r w:rsidRPr="003B5B26">
        <w:rPr>
          <w:rFonts w:asciiTheme="minorHAnsi" w:eastAsia="Arial" w:hAnsiTheme="minorHAnsi" w:cstheme="minorHAnsi"/>
          <w:spacing w:val="-18"/>
          <w:sz w:val="22"/>
          <w:szCs w:val="22"/>
        </w:rPr>
        <w:t xml:space="preserve"> </w:t>
      </w:r>
      <w:r w:rsidRPr="003B5B26">
        <w:rPr>
          <w:rFonts w:asciiTheme="minorHAnsi" w:eastAsia="Arial" w:hAnsiTheme="minorHAnsi" w:cstheme="minorHAnsi"/>
          <w:spacing w:val="-7"/>
          <w:sz w:val="22"/>
          <w:szCs w:val="22"/>
        </w:rPr>
        <w:t>t</w:t>
      </w:r>
      <w:r w:rsidRPr="003B5B26">
        <w:rPr>
          <w:rFonts w:asciiTheme="minorHAnsi" w:eastAsia="Arial" w:hAnsiTheme="minorHAnsi" w:cstheme="minorHAnsi"/>
          <w:sz w:val="22"/>
          <w:szCs w:val="22"/>
        </w:rPr>
        <w:t>o</w:t>
      </w:r>
      <w:r w:rsidRPr="003B5B26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3B5B26">
        <w:rPr>
          <w:rFonts w:asciiTheme="minorHAnsi" w:eastAsia="Arial" w:hAnsiTheme="minorHAnsi" w:cstheme="minorHAnsi"/>
          <w:sz w:val="22"/>
          <w:szCs w:val="22"/>
        </w:rPr>
        <w:t>k</w:t>
      </w:r>
      <w:r w:rsidRPr="003B5B26">
        <w:rPr>
          <w:rFonts w:asciiTheme="minorHAnsi" w:eastAsia="Arial" w:hAnsiTheme="minorHAnsi" w:cstheme="minorHAnsi"/>
          <w:spacing w:val="2"/>
          <w:sz w:val="22"/>
          <w:szCs w:val="22"/>
        </w:rPr>
        <w:t>ee</w:t>
      </w:r>
      <w:r w:rsidRPr="003B5B26">
        <w:rPr>
          <w:rFonts w:asciiTheme="minorHAnsi" w:eastAsia="Arial" w:hAnsiTheme="minorHAnsi" w:cstheme="minorHAnsi"/>
          <w:sz w:val="22"/>
          <w:szCs w:val="22"/>
        </w:rPr>
        <w:t>p</w:t>
      </w:r>
      <w:r w:rsidRPr="003B5B26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3B5B26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3B5B2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3B5B26">
        <w:rPr>
          <w:rFonts w:asciiTheme="minorHAnsi" w:eastAsia="Arial" w:hAnsiTheme="minorHAnsi" w:cstheme="minorHAnsi"/>
          <w:sz w:val="22"/>
          <w:szCs w:val="22"/>
        </w:rPr>
        <w:t>c</w:t>
      </w:r>
      <w:r w:rsidRPr="003B5B2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3B5B26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3B5B26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3B5B26">
        <w:rPr>
          <w:rFonts w:asciiTheme="minorHAnsi" w:eastAsia="Arial" w:hAnsiTheme="minorHAnsi" w:cstheme="minorHAnsi"/>
          <w:sz w:val="22"/>
          <w:szCs w:val="22"/>
        </w:rPr>
        <w:t>s</w:t>
      </w:r>
      <w:r w:rsidRPr="003B5B26">
        <w:rPr>
          <w:rFonts w:asciiTheme="minorHAnsi" w:eastAsia="Arial" w:hAnsiTheme="minorHAnsi" w:cstheme="minorHAnsi"/>
          <w:spacing w:val="-15"/>
          <w:sz w:val="22"/>
          <w:szCs w:val="22"/>
        </w:rPr>
        <w:t xml:space="preserve"> </w:t>
      </w:r>
      <w:r w:rsidRPr="003B5B26">
        <w:rPr>
          <w:rFonts w:asciiTheme="minorHAnsi" w:eastAsia="Arial" w:hAnsiTheme="minorHAnsi" w:cstheme="minorHAnsi"/>
          <w:sz w:val="22"/>
          <w:szCs w:val="22"/>
        </w:rPr>
        <w:t>c</w:t>
      </w:r>
      <w:r w:rsidRPr="003B5B26">
        <w:rPr>
          <w:rFonts w:asciiTheme="minorHAnsi" w:eastAsia="Arial" w:hAnsiTheme="minorHAnsi" w:cstheme="minorHAnsi"/>
          <w:spacing w:val="-13"/>
          <w:sz w:val="22"/>
          <w:szCs w:val="22"/>
        </w:rPr>
        <w:t>u</w:t>
      </w:r>
      <w:r w:rsidRPr="003B5B26">
        <w:rPr>
          <w:rFonts w:asciiTheme="minorHAnsi" w:eastAsia="Arial" w:hAnsiTheme="minorHAnsi" w:cstheme="minorHAnsi"/>
          <w:spacing w:val="-5"/>
          <w:sz w:val="22"/>
          <w:szCs w:val="22"/>
        </w:rPr>
        <w:t>rr</w:t>
      </w:r>
      <w:r w:rsidRPr="003B5B2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3B5B26">
        <w:rPr>
          <w:rFonts w:asciiTheme="minorHAnsi" w:eastAsia="Arial" w:hAnsiTheme="minorHAnsi" w:cstheme="minorHAnsi"/>
          <w:spacing w:val="-13"/>
          <w:sz w:val="22"/>
          <w:szCs w:val="22"/>
        </w:rPr>
        <w:t>n</w:t>
      </w:r>
      <w:r w:rsidRPr="003B5B26">
        <w:rPr>
          <w:rFonts w:asciiTheme="minorHAnsi" w:eastAsia="Arial" w:hAnsiTheme="minorHAnsi" w:cstheme="minorHAnsi"/>
          <w:sz w:val="22"/>
          <w:szCs w:val="22"/>
        </w:rPr>
        <w:t>t</w:t>
      </w:r>
      <w:r w:rsidRPr="003B5B26">
        <w:rPr>
          <w:rFonts w:asciiTheme="minorHAnsi" w:eastAsia="Arial" w:hAnsiTheme="minorHAnsi" w:cstheme="minorHAnsi"/>
          <w:spacing w:val="-20"/>
          <w:sz w:val="22"/>
          <w:szCs w:val="22"/>
        </w:rPr>
        <w:t xml:space="preserve"> </w:t>
      </w:r>
      <w:r w:rsidRPr="003B5B2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3B5B26">
        <w:rPr>
          <w:rFonts w:asciiTheme="minorHAnsi" w:eastAsia="Arial" w:hAnsiTheme="minorHAnsi" w:cstheme="minorHAnsi"/>
          <w:spacing w:val="-13"/>
          <w:sz w:val="22"/>
          <w:szCs w:val="22"/>
        </w:rPr>
        <w:t>n</w:t>
      </w:r>
      <w:r w:rsidRPr="003B5B26">
        <w:rPr>
          <w:rFonts w:asciiTheme="minorHAnsi" w:eastAsia="Arial" w:hAnsiTheme="minorHAnsi" w:cstheme="minorHAnsi"/>
          <w:sz w:val="22"/>
          <w:szCs w:val="22"/>
        </w:rPr>
        <w:t>d</w:t>
      </w:r>
      <w:r w:rsidRPr="003B5B26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3B5B2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3B5B26">
        <w:rPr>
          <w:rFonts w:asciiTheme="minorHAnsi" w:eastAsia="Arial" w:hAnsiTheme="minorHAnsi" w:cstheme="minorHAnsi"/>
          <w:spacing w:val="-13"/>
          <w:sz w:val="22"/>
          <w:szCs w:val="22"/>
        </w:rPr>
        <w:t>n</w:t>
      </w:r>
      <w:r w:rsidRPr="003B5B26">
        <w:rPr>
          <w:rFonts w:asciiTheme="minorHAnsi" w:eastAsia="Arial" w:hAnsiTheme="minorHAnsi" w:cstheme="minorHAnsi"/>
          <w:sz w:val="22"/>
          <w:szCs w:val="22"/>
        </w:rPr>
        <w:t>s</w:t>
      </w:r>
      <w:r w:rsidRPr="003B5B26">
        <w:rPr>
          <w:rFonts w:asciiTheme="minorHAnsi" w:eastAsia="Arial" w:hAnsiTheme="minorHAnsi" w:cstheme="minorHAnsi"/>
          <w:spacing w:val="-13"/>
          <w:sz w:val="22"/>
          <w:szCs w:val="22"/>
        </w:rPr>
        <w:t>u</w:t>
      </w:r>
      <w:r w:rsidRPr="003B5B26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3B5B26">
        <w:rPr>
          <w:rFonts w:asciiTheme="minorHAnsi" w:eastAsia="Arial" w:hAnsiTheme="minorHAnsi" w:cstheme="minorHAnsi"/>
          <w:sz w:val="22"/>
          <w:szCs w:val="22"/>
        </w:rPr>
        <w:t>e</w:t>
      </w:r>
      <w:r w:rsidRPr="003B5B26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3B5B26">
        <w:rPr>
          <w:rFonts w:asciiTheme="minorHAnsi" w:eastAsia="Arial" w:hAnsiTheme="minorHAnsi" w:cstheme="minorHAnsi"/>
          <w:spacing w:val="-7"/>
          <w:sz w:val="22"/>
          <w:szCs w:val="22"/>
        </w:rPr>
        <w:t>t</w:t>
      </w:r>
      <w:r w:rsidRPr="003B5B26">
        <w:rPr>
          <w:rFonts w:asciiTheme="minorHAnsi" w:eastAsia="Arial" w:hAnsiTheme="minorHAnsi" w:cstheme="minorHAnsi"/>
          <w:spacing w:val="-13"/>
          <w:sz w:val="22"/>
          <w:szCs w:val="22"/>
        </w:rPr>
        <w:t>h</w:t>
      </w:r>
      <w:r w:rsidRPr="003B5B2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3B5B26">
        <w:rPr>
          <w:rFonts w:asciiTheme="minorHAnsi" w:eastAsia="Arial" w:hAnsiTheme="minorHAnsi" w:cstheme="minorHAnsi"/>
          <w:sz w:val="22"/>
          <w:szCs w:val="22"/>
        </w:rPr>
        <w:t>t</w:t>
      </w:r>
      <w:r w:rsidRPr="003B5B26">
        <w:rPr>
          <w:rFonts w:asciiTheme="minorHAnsi" w:eastAsia="Arial" w:hAnsiTheme="minorHAnsi" w:cstheme="minorHAnsi"/>
          <w:spacing w:val="-16"/>
          <w:sz w:val="22"/>
          <w:szCs w:val="22"/>
        </w:rPr>
        <w:t xml:space="preserve"> </w:t>
      </w:r>
      <w:r w:rsidRPr="003B5B26">
        <w:rPr>
          <w:rFonts w:asciiTheme="minorHAnsi" w:eastAsia="Arial" w:hAnsiTheme="minorHAnsi" w:cstheme="minorHAnsi"/>
          <w:spacing w:val="2"/>
          <w:sz w:val="22"/>
          <w:szCs w:val="22"/>
        </w:rPr>
        <w:t>eq</w:t>
      </w:r>
      <w:r w:rsidRPr="003B5B26">
        <w:rPr>
          <w:rFonts w:asciiTheme="minorHAnsi" w:eastAsia="Arial" w:hAnsiTheme="minorHAnsi" w:cstheme="minorHAnsi"/>
          <w:spacing w:val="-13"/>
          <w:sz w:val="22"/>
          <w:szCs w:val="22"/>
        </w:rPr>
        <w:t>u</w:t>
      </w:r>
      <w:r w:rsidRPr="003B5B26">
        <w:rPr>
          <w:rFonts w:asciiTheme="minorHAnsi" w:eastAsia="Arial" w:hAnsiTheme="minorHAnsi" w:cstheme="minorHAnsi"/>
          <w:spacing w:val="7"/>
          <w:sz w:val="22"/>
          <w:szCs w:val="22"/>
        </w:rPr>
        <w:t>i</w:t>
      </w:r>
      <w:r w:rsidRPr="003B5B26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3B5B26">
        <w:rPr>
          <w:rFonts w:asciiTheme="minorHAnsi" w:eastAsia="Arial" w:hAnsiTheme="minorHAnsi" w:cstheme="minorHAnsi"/>
          <w:spacing w:val="-5"/>
          <w:sz w:val="22"/>
          <w:szCs w:val="22"/>
        </w:rPr>
        <w:t>m</w:t>
      </w:r>
      <w:r w:rsidRPr="003B5B2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3B5B26">
        <w:rPr>
          <w:rFonts w:asciiTheme="minorHAnsi" w:eastAsia="Arial" w:hAnsiTheme="minorHAnsi" w:cstheme="minorHAnsi"/>
          <w:spacing w:val="-13"/>
          <w:sz w:val="22"/>
          <w:szCs w:val="22"/>
        </w:rPr>
        <w:t>n</w:t>
      </w:r>
      <w:r w:rsidRPr="003B5B26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3B5B26">
        <w:rPr>
          <w:rFonts w:asciiTheme="minorHAnsi" w:eastAsia="Arial" w:hAnsiTheme="minorHAnsi" w:cstheme="minorHAnsi"/>
          <w:spacing w:val="-8"/>
          <w:sz w:val="22"/>
          <w:szCs w:val="22"/>
        </w:rPr>
        <w:t>w</w:t>
      </w:r>
      <w:r w:rsidRPr="003B5B2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3B5B26">
        <w:rPr>
          <w:rFonts w:asciiTheme="minorHAnsi" w:eastAsia="Arial" w:hAnsiTheme="minorHAnsi" w:cstheme="minorHAnsi"/>
          <w:sz w:val="22"/>
          <w:szCs w:val="22"/>
        </w:rPr>
        <w:t>s</w:t>
      </w:r>
      <w:r w:rsidRPr="003B5B26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3B5B26">
        <w:rPr>
          <w:rFonts w:asciiTheme="minorHAnsi" w:eastAsia="Arial" w:hAnsiTheme="minorHAnsi" w:cstheme="minorHAnsi"/>
          <w:spacing w:val="2"/>
          <w:w w:val="98"/>
          <w:sz w:val="22"/>
          <w:szCs w:val="22"/>
        </w:rPr>
        <w:t>p</w:t>
      </w:r>
      <w:r w:rsidRPr="003B5B26">
        <w:rPr>
          <w:rFonts w:asciiTheme="minorHAnsi" w:eastAsia="Arial" w:hAnsiTheme="minorHAnsi" w:cstheme="minorHAnsi"/>
          <w:spacing w:val="-5"/>
          <w:w w:val="98"/>
          <w:sz w:val="22"/>
          <w:szCs w:val="22"/>
        </w:rPr>
        <w:t>r</w:t>
      </w:r>
      <w:r w:rsidRPr="003B5B26">
        <w:rPr>
          <w:rFonts w:asciiTheme="minorHAnsi" w:eastAsia="Arial" w:hAnsiTheme="minorHAnsi" w:cstheme="minorHAnsi"/>
          <w:spacing w:val="2"/>
          <w:w w:val="98"/>
          <w:sz w:val="22"/>
          <w:szCs w:val="22"/>
        </w:rPr>
        <w:t>ope</w:t>
      </w:r>
      <w:r w:rsidRPr="003B5B26">
        <w:rPr>
          <w:rFonts w:asciiTheme="minorHAnsi" w:eastAsia="Arial" w:hAnsiTheme="minorHAnsi" w:cstheme="minorHAnsi"/>
          <w:spacing w:val="-5"/>
          <w:w w:val="98"/>
          <w:sz w:val="22"/>
          <w:szCs w:val="22"/>
        </w:rPr>
        <w:t>r</w:t>
      </w:r>
      <w:r w:rsidRPr="003B5B26">
        <w:rPr>
          <w:rFonts w:asciiTheme="minorHAnsi" w:eastAsia="Arial" w:hAnsiTheme="minorHAnsi" w:cstheme="minorHAnsi"/>
          <w:spacing w:val="-8"/>
          <w:w w:val="98"/>
          <w:sz w:val="22"/>
          <w:szCs w:val="22"/>
        </w:rPr>
        <w:t>l</w:t>
      </w:r>
      <w:r w:rsidRPr="003B5B26">
        <w:rPr>
          <w:rFonts w:asciiTheme="minorHAnsi" w:eastAsia="Arial" w:hAnsiTheme="minorHAnsi" w:cstheme="minorHAnsi"/>
          <w:w w:val="98"/>
          <w:sz w:val="22"/>
          <w:szCs w:val="22"/>
        </w:rPr>
        <w:t>y</w:t>
      </w:r>
      <w:r w:rsidRPr="003B5B26">
        <w:rPr>
          <w:rFonts w:asciiTheme="minorHAnsi" w:eastAsia="Arial" w:hAnsiTheme="minorHAnsi" w:cstheme="minorHAnsi"/>
          <w:spacing w:val="-12"/>
          <w:w w:val="98"/>
          <w:sz w:val="22"/>
          <w:szCs w:val="22"/>
        </w:rPr>
        <w:t xml:space="preserve"> </w:t>
      </w:r>
      <w:r w:rsidRPr="003B5B26">
        <w:rPr>
          <w:rFonts w:asciiTheme="minorHAnsi" w:eastAsia="Arial" w:hAnsiTheme="minorHAnsi" w:cstheme="minorHAnsi"/>
          <w:spacing w:val="-5"/>
          <w:sz w:val="22"/>
          <w:szCs w:val="22"/>
        </w:rPr>
        <w:t>m</w:t>
      </w:r>
      <w:r w:rsidRPr="003B5B2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3B5B26">
        <w:rPr>
          <w:rFonts w:asciiTheme="minorHAnsi" w:eastAsia="Arial" w:hAnsiTheme="minorHAnsi" w:cstheme="minorHAnsi"/>
          <w:spacing w:val="7"/>
          <w:sz w:val="22"/>
          <w:szCs w:val="22"/>
        </w:rPr>
        <w:t>i</w:t>
      </w:r>
      <w:r w:rsidRPr="003B5B26">
        <w:rPr>
          <w:rFonts w:asciiTheme="minorHAnsi" w:eastAsia="Arial" w:hAnsiTheme="minorHAnsi" w:cstheme="minorHAnsi"/>
          <w:spacing w:val="-13"/>
          <w:sz w:val="22"/>
          <w:szCs w:val="22"/>
        </w:rPr>
        <w:t>n</w:t>
      </w:r>
      <w:r w:rsidRPr="003B5B26">
        <w:rPr>
          <w:rFonts w:asciiTheme="minorHAnsi" w:eastAsia="Arial" w:hAnsiTheme="minorHAnsi" w:cstheme="minorHAnsi"/>
          <w:spacing w:val="-7"/>
          <w:sz w:val="22"/>
          <w:szCs w:val="22"/>
        </w:rPr>
        <w:t>t</w:t>
      </w:r>
      <w:r w:rsidRPr="003B5B2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3B5B26">
        <w:rPr>
          <w:rFonts w:asciiTheme="minorHAnsi" w:eastAsia="Arial" w:hAnsiTheme="minorHAnsi" w:cstheme="minorHAnsi"/>
          <w:spacing w:val="7"/>
          <w:sz w:val="22"/>
          <w:szCs w:val="22"/>
        </w:rPr>
        <w:t>i</w:t>
      </w:r>
      <w:r w:rsidRPr="003B5B26">
        <w:rPr>
          <w:rFonts w:asciiTheme="minorHAnsi" w:eastAsia="Arial" w:hAnsiTheme="minorHAnsi" w:cstheme="minorHAnsi"/>
          <w:spacing w:val="-13"/>
          <w:sz w:val="22"/>
          <w:szCs w:val="22"/>
        </w:rPr>
        <w:t>n</w:t>
      </w:r>
      <w:r w:rsidRPr="003B5B26">
        <w:rPr>
          <w:rFonts w:asciiTheme="minorHAnsi" w:eastAsia="Arial" w:hAnsiTheme="minorHAnsi" w:cstheme="minorHAnsi"/>
          <w:spacing w:val="2"/>
          <w:sz w:val="22"/>
          <w:szCs w:val="22"/>
        </w:rPr>
        <w:t>ed</w:t>
      </w:r>
      <w:r w:rsidRPr="003B5B26">
        <w:rPr>
          <w:rFonts w:asciiTheme="minorHAnsi" w:eastAsia="Arial" w:hAnsiTheme="minorHAnsi" w:cstheme="minorHAnsi"/>
          <w:sz w:val="22"/>
          <w:szCs w:val="22"/>
        </w:rPr>
        <w:t>.</w:t>
      </w:r>
    </w:p>
    <w:p w14:paraId="2BC38352" w14:textId="77777777" w:rsidR="005004C4" w:rsidRPr="003B5B26" w:rsidRDefault="003B5B26" w:rsidP="003B5B26">
      <w:pPr>
        <w:ind w:left="117" w:right="3427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3B5B26">
        <w:rPr>
          <w:rFonts w:asciiTheme="minorHAnsi" w:eastAsia="Microsoft Sans Serif" w:hAnsiTheme="minorHAnsi" w:cstheme="minorHAnsi"/>
          <w:sz w:val="22"/>
          <w:szCs w:val="22"/>
        </w:rPr>
        <w:t xml:space="preserve">y  </w:t>
      </w:r>
      <w:r w:rsidRPr="003B5B26">
        <w:rPr>
          <w:rFonts w:asciiTheme="minorHAnsi" w:eastAsia="Microsoft Sans Serif" w:hAnsiTheme="minorHAnsi" w:cstheme="minorHAnsi"/>
          <w:spacing w:val="49"/>
          <w:sz w:val="22"/>
          <w:szCs w:val="22"/>
        </w:rPr>
        <w:t xml:space="preserve"> </w:t>
      </w:r>
      <w:r w:rsidRPr="003B5B26">
        <w:rPr>
          <w:rFonts w:asciiTheme="minorHAnsi" w:eastAsia="Arial" w:hAnsiTheme="minorHAnsi" w:cstheme="minorHAnsi"/>
          <w:spacing w:val="7"/>
          <w:sz w:val="22"/>
          <w:szCs w:val="22"/>
        </w:rPr>
        <w:t>Di</w:t>
      </w:r>
      <w:r w:rsidRPr="003B5B26">
        <w:rPr>
          <w:rFonts w:asciiTheme="minorHAnsi" w:eastAsia="Arial" w:hAnsiTheme="minorHAnsi" w:cstheme="minorHAnsi"/>
          <w:sz w:val="22"/>
          <w:szCs w:val="22"/>
        </w:rPr>
        <w:t>s</w:t>
      </w:r>
      <w:r w:rsidRPr="003B5B26">
        <w:rPr>
          <w:rFonts w:asciiTheme="minorHAnsi" w:eastAsia="Arial" w:hAnsiTheme="minorHAnsi" w:cstheme="minorHAnsi"/>
          <w:spacing w:val="-7"/>
          <w:sz w:val="22"/>
          <w:szCs w:val="22"/>
        </w:rPr>
        <w:t>t</w:t>
      </w:r>
      <w:r w:rsidRPr="003B5B26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3B5B26">
        <w:rPr>
          <w:rFonts w:asciiTheme="minorHAnsi" w:eastAsia="Arial" w:hAnsiTheme="minorHAnsi" w:cstheme="minorHAnsi"/>
          <w:spacing w:val="7"/>
          <w:sz w:val="22"/>
          <w:szCs w:val="22"/>
        </w:rPr>
        <w:t>i</w:t>
      </w:r>
      <w:r w:rsidRPr="003B5B26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3B5B26">
        <w:rPr>
          <w:rFonts w:asciiTheme="minorHAnsi" w:eastAsia="Arial" w:hAnsiTheme="minorHAnsi" w:cstheme="minorHAnsi"/>
          <w:spacing w:val="-13"/>
          <w:sz w:val="22"/>
          <w:szCs w:val="22"/>
        </w:rPr>
        <w:t>u</w:t>
      </w:r>
      <w:r w:rsidRPr="003B5B26">
        <w:rPr>
          <w:rFonts w:asciiTheme="minorHAnsi" w:eastAsia="Arial" w:hAnsiTheme="minorHAnsi" w:cstheme="minorHAnsi"/>
          <w:spacing w:val="-7"/>
          <w:sz w:val="22"/>
          <w:szCs w:val="22"/>
        </w:rPr>
        <w:t>t</w:t>
      </w:r>
      <w:r w:rsidRPr="003B5B2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3B5B26">
        <w:rPr>
          <w:rFonts w:asciiTheme="minorHAnsi" w:eastAsia="Arial" w:hAnsiTheme="minorHAnsi" w:cstheme="minorHAnsi"/>
          <w:sz w:val="22"/>
          <w:szCs w:val="22"/>
        </w:rPr>
        <w:t>d</w:t>
      </w:r>
      <w:r w:rsidRPr="003B5B26">
        <w:rPr>
          <w:rFonts w:asciiTheme="minorHAnsi" w:eastAsia="Arial" w:hAnsiTheme="minorHAnsi" w:cstheme="minorHAnsi"/>
          <w:spacing w:val="-15"/>
          <w:sz w:val="22"/>
          <w:szCs w:val="22"/>
        </w:rPr>
        <w:t xml:space="preserve"> </w:t>
      </w:r>
      <w:r w:rsidRPr="003B5B26">
        <w:rPr>
          <w:rFonts w:asciiTheme="minorHAnsi" w:eastAsia="Arial" w:hAnsiTheme="minorHAnsi" w:cstheme="minorHAnsi"/>
          <w:sz w:val="22"/>
          <w:szCs w:val="22"/>
        </w:rPr>
        <w:t>c</w:t>
      </w:r>
      <w:r w:rsidRPr="003B5B2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3B5B26">
        <w:rPr>
          <w:rFonts w:asciiTheme="minorHAnsi" w:eastAsia="Arial" w:hAnsiTheme="minorHAnsi" w:cstheme="minorHAnsi"/>
          <w:sz w:val="22"/>
          <w:szCs w:val="22"/>
        </w:rPr>
        <w:t>st</w:t>
      </w:r>
      <w:r w:rsidRPr="003B5B26">
        <w:rPr>
          <w:rFonts w:asciiTheme="minorHAnsi" w:eastAsia="Arial" w:hAnsiTheme="minorHAnsi" w:cstheme="minorHAnsi"/>
          <w:spacing w:val="-17"/>
          <w:sz w:val="22"/>
          <w:szCs w:val="22"/>
        </w:rPr>
        <w:t xml:space="preserve"> </w:t>
      </w:r>
      <w:r w:rsidRPr="003B5B2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3B5B26">
        <w:rPr>
          <w:rFonts w:asciiTheme="minorHAnsi" w:eastAsia="Arial" w:hAnsiTheme="minorHAnsi" w:cstheme="minorHAnsi"/>
          <w:sz w:val="22"/>
          <w:szCs w:val="22"/>
        </w:rPr>
        <w:t>f</w:t>
      </w:r>
      <w:r w:rsidRPr="003B5B26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3B5B26">
        <w:rPr>
          <w:rFonts w:asciiTheme="minorHAnsi" w:eastAsia="Arial" w:hAnsiTheme="minorHAnsi" w:cstheme="minorHAnsi"/>
          <w:spacing w:val="-5"/>
          <w:sz w:val="22"/>
          <w:szCs w:val="22"/>
        </w:rPr>
        <w:t>m</w:t>
      </w:r>
      <w:r w:rsidRPr="003B5B2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3B5B26">
        <w:rPr>
          <w:rFonts w:asciiTheme="minorHAnsi" w:eastAsia="Arial" w:hAnsiTheme="minorHAnsi" w:cstheme="minorHAnsi"/>
          <w:spacing w:val="7"/>
          <w:sz w:val="22"/>
          <w:szCs w:val="22"/>
        </w:rPr>
        <w:t>i</w:t>
      </w:r>
      <w:r w:rsidRPr="003B5B26">
        <w:rPr>
          <w:rFonts w:asciiTheme="minorHAnsi" w:eastAsia="Arial" w:hAnsiTheme="minorHAnsi" w:cstheme="minorHAnsi"/>
          <w:spacing w:val="-13"/>
          <w:sz w:val="22"/>
          <w:szCs w:val="22"/>
        </w:rPr>
        <w:t>n</w:t>
      </w:r>
      <w:r w:rsidRPr="003B5B26">
        <w:rPr>
          <w:rFonts w:asciiTheme="minorHAnsi" w:eastAsia="Arial" w:hAnsiTheme="minorHAnsi" w:cstheme="minorHAnsi"/>
          <w:spacing w:val="-7"/>
          <w:sz w:val="22"/>
          <w:szCs w:val="22"/>
        </w:rPr>
        <w:t>t</w:t>
      </w:r>
      <w:r w:rsidRPr="003B5B2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3B5B26">
        <w:rPr>
          <w:rFonts w:asciiTheme="minorHAnsi" w:eastAsia="Arial" w:hAnsiTheme="minorHAnsi" w:cstheme="minorHAnsi"/>
          <w:spacing w:val="-13"/>
          <w:sz w:val="22"/>
          <w:szCs w:val="22"/>
        </w:rPr>
        <w:t>n</w:t>
      </w:r>
      <w:r w:rsidRPr="003B5B2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3B5B26">
        <w:rPr>
          <w:rFonts w:asciiTheme="minorHAnsi" w:eastAsia="Arial" w:hAnsiTheme="minorHAnsi" w:cstheme="minorHAnsi"/>
          <w:spacing w:val="-13"/>
          <w:sz w:val="22"/>
          <w:szCs w:val="22"/>
        </w:rPr>
        <w:t>n</w:t>
      </w:r>
      <w:r w:rsidRPr="003B5B26">
        <w:rPr>
          <w:rFonts w:asciiTheme="minorHAnsi" w:eastAsia="Arial" w:hAnsiTheme="minorHAnsi" w:cstheme="minorHAnsi"/>
          <w:sz w:val="22"/>
          <w:szCs w:val="22"/>
        </w:rPr>
        <w:t>ce</w:t>
      </w:r>
      <w:r w:rsidRPr="003B5B26">
        <w:rPr>
          <w:rFonts w:asciiTheme="minorHAnsi" w:eastAsia="Arial" w:hAnsiTheme="minorHAnsi" w:cstheme="minorHAnsi"/>
          <w:spacing w:val="-18"/>
          <w:sz w:val="22"/>
          <w:szCs w:val="22"/>
        </w:rPr>
        <w:t xml:space="preserve"> </w:t>
      </w:r>
      <w:r w:rsidRPr="003B5B26">
        <w:rPr>
          <w:rFonts w:asciiTheme="minorHAnsi" w:eastAsia="Arial" w:hAnsiTheme="minorHAnsi" w:cstheme="minorHAnsi"/>
          <w:spacing w:val="-7"/>
          <w:sz w:val="22"/>
          <w:szCs w:val="22"/>
        </w:rPr>
        <w:t>t</w:t>
      </w:r>
      <w:r w:rsidRPr="003B5B26">
        <w:rPr>
          <w:rFonts w:asciiTheme="minorHAnsi" w:eastAsia="Arial" w:hAnsiTheme="minorHAnsi" w:cstheme="minorHAnsi"/>
          <w:sz w:val="22"/>
          <w:szCs w:val="22"/>
        </w:rPr>
        <w:t>o</w:t>
      </w:r>
      <w:r w:rsidRPr="003B5B26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3B5B26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3B5B26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3B5B26">
        <w:rPr>
          <w:rFonts w:asciiTheme="minorHAnsi" w:eastAsia="Arial" w:hAnsiTheme="minorHAnsi" w:cstheme="minorHAnsi"/>
          <w:spacing w:val="2"/>
          <w:sz w:val="22"/>
          <w:szCs w:val="22"/>
        </w:rPr>
        <w:t>ope</w:t>
      </w:r>
      <w:r w:rsidRPr="003B5B26">
        <w:rPr>
          <w:rFonts w:asciiTheme="minorHAnsi" w:eastAsia="Arial" w:hAnsiTheme="minorHAnsi" w:cstheme="minorHAnsi"/>
          <w:sz w:val="22"/>
          <w:szCs w:val="22"/>
        </w:rPr>
        <w:t>r</w:t>
      </w:r>
      <w:r w:rsidRPr="003B5B26">
        <w:rPr>
          <w:rFonts w:asciiTheme="minorHAnsi" w:eastAsia="Arial" w:hAnsiTheme="minorHAnsi" w:cstheme="minorHAnsi"/>
          <w:spacing w:val="-18"/>
          <w:sz w:val="22"/>
          <w:szCs w:val="22"/>
        </w:rPr>
        <w:t xml:space="preserve"> </w:t>
      </w:r>
      <w:r w:rsidRPr="003B5B2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3B5B26">
        <w:rPr>
          <w:rFonts w:asciiTheme="minorHAnsi" w:eastAsia="Arial" w:hAnsiTheme="minorHAnsi" w:cstheme="minorHAnsi"/>
          <w:sz w:val="22"/>
          <w:szCs w:val="22"/>
        </w:rPr>
        <w:t>cc</w:t>
      </w:r>
      <w:r w:rsidRPr="003B5B2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3B5B26">
        <w:rPr>
          <w:rFonts w:asciiTheme="minorHAnsi" w:eastAsia="Arial" w:hAnsiTheme="minorHAnsi" w:cstheme="minorHAnsi"/>
          <w:spacing w:val="-13"/>
          <w:sz w:val="22"/>
          <w:szCs w:val="22"/>
        </w:rPr>
        <w:t>un</w:t>
      </w:r>
      <w:r w:rsidRPr="003B5B26">
        <w:rPr>
          <w:rFonts w:asciiTheme="minorHAnsi" w:eastAsia="Arial" w:hAnsiTheme="minorHAnsi" w:cstheme="minorHAnsi"/>
          <w:spacing w:val="-7"/>
          <w:sz w:val="22"/>
          <w:szCs w:val="22"/>
        </w:rPr>
        <w:t>t</w:t>
      </w:r>
      <w:r w:rsidRPr="003B5B26">
        <w:rPr>
          <w:rFonts w:asciiTheme="minorHAnsi" w:eastAsia="Arial" w:hAnsiTheme="minorHAnsi" w:cstheme="minorHAnsi"/>
          <w:sz w:val="22"/>
          <w:szCs w:val="22"/>
        </w:rPr>
        <w:t>s.</w:t>
      </w:r>
    </w:p>
    <w:p w14:paraId="0691B1CA" w14:textId="77777777" w:rsidR="005004C4" w:rsidRPr="003B5B26" w:rsidRDefault="003B5B26" w:rsidP="003B5B26">
      <w:pPr>
        <w:tabs>
          <w:tab w:val="left" w:pos="460"/>
        </w:tabs>
        <w:spacing w:before="1"/>
        <w:ind w:left="477" w:right="357" w:hanging="360"/>
        <w:rPr>
          <w:rFonts w:asciiTheme="minorHAnsi" w:eastAsia="Arial" w:hAnsiTheme="minorHAnsi" w:cstheme="minorHAnsi"/>
          <w:sz w:val="22"/>
          <w:szCs w:val="22"/>
        </w:rPr>
      </w:pPr>
      <w:r w:rsidRPr="003B5B26">
        <w:rPr>
          <w:rFonts w:asciiTheme="minorHAnsi" w:eastAsia="Microsoft Sans Serif" w:hAnsiTheme="minorHAnsi" w:cstheme="minorHAnsi"/>
          <w:sz w:val="22"/>
          <w:szCs w:val="22"/>
        </w:rPr>
        <w:t>y</w:t>
      </w:r>
      <w:r w:rsidRPr="003B5B26">
        <w:rPr>
          <w:rFonts w:asciiTheme="minorHAnsi" w:eastAsia="Microsoft Sans Serif" w:hAnsiTheme="minorHAnsi" w:cstheme="minorHAnsi"/>
          <w:sz w:val="22"/>
          <w:szCs w:val="22"/>
        </w:rPr>
        <w:tab/>
      </w:r>
      <w:r w:rsidRPr="003B5B26">
        <w:rPr>
          <w:rFonts w:asciiTheme="minorHAnsi" w:eastAsia="Arial" w:hAnsiTheme="minorHAnsi" w:cstheme="minorHAnsi"/>
          <w:spacing w:val="5"/>
          <w:sz w:val="22"/>
          <w:szCs w:val="22"/>
        </w:rPr>
        <w:t>E</w:t>
      </w:r>
      <w:r w:rsidRPr="003B5B26">
        <w:rPr>
          <w:rFonts w:asciiTheme="minorHAnsi" w:eastAsia="Arial" w:hAnsiTheme="minorHAnsi" w:cstheme="minorHAnsi"/>
          <w:spacing w:val="-15"/>
          <w:sz w:val="22"/>
          <w:szCs w:val="22"/>
        </w:rPr>
        <w:t>x</w:t>
      </w:r>
      <w:r w:rsidRPr="003B5B2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3B5B26">
        <w:rPr>
          <w:rFonts w:asciiTheme="minorHAnsi" w:eastAsia="Arial" w:hAnsiTheme="minorHAnsi" w:cstheme="minorHAnsi"/>
          <w:spacing w:val="-5"/>
          <w:sz w:val="22"/>
          <w:szCs w:val="22"/>
        </w:rPr>
        <w:t>m</w:t>
      </w:r>
      <w:r w:rsidRPr="003B5B26">
        <w:rPr>
          <w:rFonts w:asciiTheme="minorHAnsi" w:eastAsia="Arial" w:hAnsiTheme="minorHAnsi" w:cstheme="minorHAnsi"/>
          <w:spacing w:val="7"/>
          <w:sz w:val="22"/>
          <w:szCs w:val="22"/>
        </w:rPr>
        <w:t>i</w:t>
      </w:r>
      <w:r w:rsidRPr="003B5B26">
        <w:rPr>
          <w:rFonts w:asciiTheme="minorHAnsi" w:eastAsia="Arial" w:hAnsiTheme="minorHAnsi" w:cstheme="minorHAnsi"/>
          <w:spacing w:val="-13"/>
          <w:sz w:val="22"/>
          <w:szCs w:val="22"/>
        </w:rPr>
        <w:t>n</w:t>
      </w:r>
      <w:r w:rsidRPr="003B5B2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3B5B26">
        <w:rPr>
          <w:rFonts w:asciiTheme="minorHAnsi" w:eastAsia="Arial" w:hAnsiTheme="minorHAnsi" w:cstheme="minorHAnsi"/>
          <w:sz w:val="22"/>
          <w:szCs w:val="22"/>
        </w:rPr>
        <w:t>d</w:t>
      </w:r>
      <w:r w:rsidRPr="003B5B26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3B5B26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3B5B2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3B5B26">
        <w:rPr>
          <w:rFonts w:asciiTheme="minorHAnsi" w:eastAsia="Arial" w:hAnsiTheme="minorHAnsi" w:cstheme="minorHAnsi"/>
          <w:sz w:val="22"/>
          <w:szCs w:val="22"/>
        </w:rPr>
        <w:t>c</w:t>
      </w:r>
      <w:r w:rsidRPr="003B5B2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3B5B26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3B5B26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3B5B26">
        <w:rPr>
          <w:rFonts w:asciiTheme="minorHAnsi" w:eastAsia="Arial" w:hAnsiTheme="minorHAnsi" w:cstheme="minorHAnsi"/>
          <w:sz w:val="22"/>
          <w:szCs w:val="22"/>
        </w:rPr>
        <w:t>s</w:t>
      </w:r>
      <w:r w:rsidRPr="003B5B26">
        <w:rPr>
          <w:rFonts w:asciiTheme="minorHAnsi" w:eastAsia="Arial" w:hAnsiTheme="minorHAnsi" w:cstheme="minorHAnsi"/>
          <w:spacing w:val="-15"/>
          <w:sz w:val="22"/>
          <w:szCs w:val="22"/>
        </w:rPr>
        <w:t xml:space="preserve"> </w:t>
      </w:r>
      <w:r w:rsidRPr="003B5B26">
        <w:rPr>
          <w:rFonts w:asciiTheme="minorHAnsi" w:eastAsia="Arial" w:hAnsiTheme="minorHAnsi" w:cstheme="minorHAnsi"/>
          <w:spacing w:val="-7"/>
          <w:sz w:val="22"/>
          <w:szCs w:val="22"/>
        </w:rPr>
        <w:t>t</w:t>
      </w:r>
      <w:r w:rsidRPr="003B5B26">
        <w:rPr>
          <w:rFonts w:asciiTheme="minorHAnsi" w:eastAsia="Arial" w:hAnsiTheme="minorHAnsi" w:cstheme="minorHAnsi"/>
          <w:sz w:val="22"/>
          <w:szCs w:val="22"/>
        </w:rPr>
        <w:t>o</w:t>
      </w:r>
      <w:r w:rsidRPr="003B5B26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3B5B26">
        <w:rPr>
          <w:rFonts w:asciiTheme="minorHAnsi" w:eastAsia="Arial" w:hAnsiTheme="minorHAnsi" w:cstheme="minorHAnsi"/>
          <w:spacing w:val="2"/>
          <w:sz w:val="22"/>
          <w:szCs w:val="22"/>
        </w:rPr>
        <w:t>de</w:t>
      </w:r>
      <w:r w:rsidRPr="003B5B26">
        <w:rPr>
          <w:rFonts w:asciiTheme="minorHAnsi" w:eastAsia="Arial" w:hAnsiTheme="minorHAnsi" w:cstheme="minorHAnsi"/>
          <w:spacing w:val="-7"/>
          <w:sz w:val="22"/>
          <w:szCs w:val="22"/>
        </w:rPr>
        <w:t>t</w:t>
      </w:r>
      <w:r w:rsidRPr="003B5B2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3B5B26">
        <w:rPr>
          <w:rFonts w:asciiTheme="minorHAnsi" w:eastAsia="Arial" w:hAnsiTheme="minorHAnsi" w:cstheme="minorHAnsi"/>
          <w:spacing w:val="-5"/>
          <w:sz w:val="22"/>
          <w:szCs w:val="22"/>
        </w:rPr>
        <w:t>rm</w:t>
      </w:r>
      <w:r w:rsidRPr="003B5B26">
        <w:rPr>
          <w:rFonts w:asciiTheme="minorHAnsi" w:eastAsia="Arial" w:hAnsiTheme="minorHAnsi" w:cstheme="minorHAnsi"/>
          <w:spacing w:val="7"/>
          <w:sz w:val="22"/>
          <w:szCs w:val="22"/>
        </w:rPr>
        <w:t>i</w:t>
      </w:r>
      <w:r w:rsidRPr="003B5B26">
        <w:rPr>
          <w:rFonts w:asciiTheme="minorHAnsi" w:eastAsia="Arial" w:hAnsiTheme="minorHAnsi" w:cstheme="minorHAnsi"/>
          <w:spacing w:val="-13"/>
          <w:sz w:val="22"/>
          <w:szCs w:val="22"/>
        </w:rPr>
        <w:t>n</w:t>
      </w:r>
      <w:r w:rsidRPr="003B5B26">
        <w:rPr>
          <w:rFonts w:asciiTheme="minorHAnsi" w:eastAsia="Arial" w:hAnsiTheme="minorHAnsi" w:cstheme="minorHAnsi"/>
          <w:sz w:val="22"/>
          <w:szCs w:val="22"/>
        </w:rPr>
        <w:t>e</w:t>
      </w:r>
      <w:r w:rsidRPr="003B5B26">
        <w:rPr>
          <w:rFonts w:asciiTheme="minorHAnsi" w:eastAsia="Arial" w:hAnsiTheme="minorHAnsi" w:cstheme="minorHAnsi"/>
          <w:spacing w:val="-15"/>
          <w:sz w:val="22"/>
          <w:szCs w:val="22"/>
        </w:rPr>
        <w:t xml:space="preserve"> </w:t>
      </w:r>
      <w:r w:rsidRPr="003B5B26">
        <w:rPr>
          <w:rFonts w:asciiTheme="minorHAnsi" w:eastAsia="Arial" w:hAnsiTheme="minorHAnsi" w:cstheme="minorHAnsi"/>
          <w:spacing w:val="-7"/>
          <w:sz w:val="22"/>
          <w:szCs w:val="22"/>
        </w:rPr>
        <w:t>t</w:t>
      </w:r>
      <w:r w:rsidRPr="003B5B26">
        <w:rPr>
          <w:rFonts w:asciiTheme="minorHAnsi" w:eastAsia="Arial" w:hAnsiTheme="minorHAnsi" w:cstheme="minorHAnsi"/>
          <w:spacing w:val="-13"/>
          <w:sz w:val="22"/>
          <w:szCs w:val="22"/>
        </w:rPr>
        <w:t>h</w:t>
      </w:r>
      <w:r w:rsidRPr="003B5B2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3B5B26">
        <w:rPr>
          <w:rFonts w:asciiTheme="minorHAnsi" w:eastAsia="Arial" w:hAnsiTheme="minorHAnsi" w:cstheme="minorHAnsi"/>
          <w:sz w:val="22"/>
          <w:szCs w:val="22"/>
        </w:rPr>
        <w:t>t</w:t>
      </w:r>
      <w:r w:rsidRPr="003B5B26">
        <w:rPr>
          <w:rFonts w:asciiTheme="minorHAnsi" w:eastAsia="Arial" w:hAnsiTheme="minorHAnsi" w:cstheme="minorHAnsi"/>
          <w:spacing w:val="-16"/>
          <w:sz w:val="22"/>
          <w:szCs w:val="22"/>
        </w:rPr>
        <w:t xml:space="preserve"> </w:t>
      </w:r>
      <w:r w:rsidRPr="003B5B2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3B5B26">
        <w:rPr>
          <w:rFonts w:asciiTheme="minorHAnsi" w:eastAsia="Arial" w:hAnsiTheme="minorHAnsi" w:cstheme="minorHAnsi"/>
          <w:sz w:val="22"/>
          <w:szCs w:val="22"/>
        </w:rPr>
        <w:t>c</w:t>
      </w:r>
      <w:r w:rsidRPr="003B5B26">
        <w:rPr>
          <w:rFonts w:asciiTheme="minorHAnsi" w:eastAsia="Arial" w:hAnsiTheme="minorHAnsi" w:cstheme="minorHAnsi"/>
          <w:spacing w:val="2"/>
          <w:sz w:val="22"/>
          <w:szCs w:val="22"/>
        </w:rPr>
        <w:t>q</w:t>
      </w:r>
      <w:r w:rsidRPr="003B5B26">
        <w:rPr>
          <w:rFonts w:asciiTheme="minorHAnsi" w:eastAsia="Arial" w:hAnsiTheme="minorHAnsi" w:cstheme="minorHAnsi"/>
          <w:spacing w:val="-13"/>
          <w:sz w:val="22"/>
          <w:szCs w:val="22"/>
        </w:rPr>
        <w:t>u</w:t>
      </w:r>
      <w:r w:rsidRPr="003B5B26">
        <w:rPr>
          <w:rFonts w:asciiTheme="minorHAnsi" w:eastAsia="Arial" w:hAnsiTheme="minorHAnsi" w:cstheme="minorHAnsi"/>
          <w:spacing w:val="7"/>
          <w:sz w:val="22"/>
          <w:szCs w:val="22"/>
        </w:rPr>
        <w:t>i</w:t>
      </w:r>
      <w:r w:rsidRPr="003B5B26">
        <w:rPr>
          <w:rFonts w:asciiTheme="minorHAnsi" w:eastAsia="Arial" w:hAnsiTheme="minorHAnsi" w:cstheme="minorHAnsi"/>
          <w:sz w:val="22"/>
          <w:szCs w:val="22"/>
        </w:rPr>
        <w:t>s</w:t>
      </w:r>
      <w:r w:rsidRPr="003B5B26">
        <w:rPr>
          <w:rFonts w:asciiTheme="minorHAnsi" w:eastAsia="Arial" w:hAnsiTheme="minorHAnsi" w:cstheme="minorHAnsi"/>
          <w:spacing w:val="7"/>
          <w:sz w:val="22"/>
          <w:szCs w:val="22"/>
        </w:rPr>
        <w:t>i</w:t>
      </w:r>
      <w:r w:rsidRPr="003B5B26">
        <w:rPr>
          <w:rFonts w:asciiTheme="minorHAnsi" w:eastAsia="Arial" w:hAnsiTheme="minorHAnsi" w:cstheme="minorHAnsi"/>
          <w:spacing w:val="-7"/>
          <w:sz w:val="22"/>
          <w:szCs w:val="22"/>
        </w:rPr>
        <w:t>t</w:t>
      </w:r>
      <w:r w:rsidRPr="003B5B26">
        <w:rPr>
          <w:rFonts w:asciiTheme="minorHAnsi" w:eastAsia="Arial" w:hAnsiTheme="minorHAnsi" w:cstheme="minorHAnsi"/>
          <w:spacing w:val="7"/>
          <w:sz w:val="22"/>
          <w:szCs w:val="22"/>
        </w:rPr>
        <w:t>i</w:t>
      </w:r>
      <w:r w:rsidRPr="003B5B2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3B5B26">
        <w:rPr>
          <w:rFonts w:asciiTheme="minorHAnsi" w:eastAsia="Arial" w:hAnsiTheme="minorHAnsi" w:cstheme="minorHAnsi"/>
          <w:spacing w:val="-13"/>
          <w:sz w:val="22"/>
          <w:szCs w:val="22"/>
        </w:rPr>
        <w:t>n</w:t>
      </w:r>
      <w:r w:rsidRPr="003B5B26">
        <w:rPr>
          <w:rFonts w:asciiTheme="minorHAnsi" w:eastAsia="Arial" w:hAnsiTheme="minorHAnsi" w:cstheme="minorHAnsi"/>
          <w:sz w:val="22"/>
          <w:szCs w:val="22"/>
        </w:rPr>
        <w:t>,</w:t>
      </w:r>
      <w:r w:rsidRPr="003B5B26">
        <w:rPr>
          <w:rFonts w:asciiTheme="minorHAnsi" w:eastAsia="Arial" w:hAnsiTheme="minorHAnsi" w:cstheme="minorHAnsi"/>
          <w:spacing w:val="-24"/>
          <w:sz w:val="22"/>
          <w:szCs w:val="22"/>
        </w:rPr>
        <w:t xml:space="preserve"> </w:t>
      </w:r>
      <w:r w:rsidRPr="003B5B26">
        <w:rPr>
          <w:rFonts w:asciiTheme="minorHAnsi" w:eastAsia="Arial" w:hAnsiTheme="minorHAnsi" w:cstheme="minorHAnsi"/>
          <w:sz w:val="22"/>
          <w:szCs w:val="22"/>
        </w:rPr>
        <w:t>s</w:t>
      </w:r>
      <w:r w:rsidRPr="003B5B2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3B5B26">
        <w:rPr>
          <w:rFonts w:asciiTheme="minorHAnsi" w:eastAsia="Arial" w:hAnsiTheme="minorHAnsi" w:cstheme="minorHAnsi"/>
          <w:spacing w:val="-8"/>
          <w:sz w:val="22"/>
          <w:szCs w:val="22"/>
        </w:rPr>
        <w:t>l</w:t>
      </w:r>
      <w:r w:rsidRPr="003B5B2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3B5B26">
        <w:rPr>
          <w:rFonts w:asciiTheme="minorHAnsi" w:eastAsia="Arial" w:hAnsiTheme="minorHAnsi" w:cstheme="minorHAnsi"/>
          <w:sz w:val="22"/>
          <w:szCs w:val="22"/>
        </w:rPr>
        <w:t>,</w:t>
      </w:r>
      <w:r w:rsidRPr="003B5B26">
        <w:rPr>
          <w:rFonts w:asciiTheme="minorHAnsi" w:eastAsia="Arial" w:hAnsiTheme="minorHAnsi" w:cstheme="minorHAnsi"/>
          <w:spacing w:val="-17"/>
          <w:sz w:val="22"/>
          <w:szCs w:val="22"/>
        </w:rPr>
        <w:t xml:space="preserve"> </w:t>
      </w:r>
      <w:r w:rsidRPr="003B5B26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3B5B2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3B5B26">
        <w:rPr>
          <w:rFonts w:asciiTheme="minorHAnsi" w:eastAsia="Arial" w:hAnsiTheme="minorHAnsi" w:cstheme="minorHAnsi"/>
          <w:spacing w:val="-7"/>
          <w:sz w:val="22"/>
          <w:szCs w:val="22"/>
        </w:rPr>
        <w:t>t</w:t>
      </w:r>
      <w:r w:rsidRPr="003B5B26">
        <w:rPr>
          <w:rFonts w:asciiTheme="minorHAnsi" w:eastAsia="Arial" w:hAnsiTheme="minorHAnsi" w:cstheme="minorHAnsi"/>
          <w:spacing w:val="7"/>
          <w:sz w:val="22"/>
          <w:szCs w:val="22"/>
        </w:rPr>
        <w:t>i</w:t>
      </w:r>
      <w:r w:rsidRPr="003B5B26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3B5B2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3B5B26">
        <w:rPr>
          <w:rFonts w:asciiTheme="minorHAnsi" w:eastAsia="Arial" w:hAnsiTheme="minorHAnsi" w:cstheme="minorHAnsi"/>
          <w:spacing w:val="-5"/>
          <w:sz w:val="22"/>
          <w:szCs w:val="22"/>
        </w:rPr>
        <w:t>m</w:t>
      </w:r>
      <w:r w:rsidRPr="003B5B2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3B5B26">
        <w:rPr>
          <w:rFonts w:asciiTheme="minorHAnsi" w:eastAsia="Arial" w:hAnsiTheme="minorHAnsi" w:cstheme="minorHAnsi"/>
          <w:spacing w:val="-13"/>
          <w:sz w:val="22"/>
          <w:szCs w:val="22"/>
        </w:rPr>
        <w:t>n</w:t>
      </w:r>
      <w:r w:rsidRPr="003B5B26">
        <w:rPr>
          <w:rFonts w:asciiTheme="minorHAnsi" w:eastAsia="Arial" w:hAnsiTheme="minorHAnsi" w:cstheme="minorHAnsi"/>
          <w:sz w:val="22"/>
          <w:szCs w:val="22"/>
        </w:rPr>
        <w:t>t</w:t>
      </w:r>
      <w:r w:rsidRPr="003B5B26">
        <w:rPr>
          <w:rFonts w:asciiTheme="minorHAnsi" w:eastAsia="Arial" w:hAnsiTheme="minorHAnsi" w:cstheme="minorHAnsi"/>
          <w:spacing w:val="-22"/>
          <w:sz w:val="22"/>
          <w:szCs w:val="22"/>
        </w:rPr>
        <w:t xml:space="preserve"> </w:t>
      </w:r>
      <w:r w:rsidRPr="003B5B2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3B5B26">
        <w:rPr>
          <w:rFonts w:asciiTheme="minorHAnsi" w:eastAsia="Arial" w:hAnsiTheme="minorHAnsi" w:cstheme="minorHAnsi"/>
          <w:spacing w:val="-13"/>
          <w:sz w:val="22"/>
          <w:szCs w:val="22"/>
        </w:rPr>
        <w:t>n</w:t>
      </w:r>
      <w:r w:rsidRPr="003B5B26">
        <w:rPr>
          <w:rFonts w:asciiTheme="minorHAnsi" w:eastAsia="Arial" w:hAnsiTheme="minorHAnsi" w:cstheme="minorHAnsi"/>
          <w:sz w:val="22"/>
          <w:szCs w:val="22"/>
        </w:rPr>
        <w:t>d</w:t>
      </w:r>
      <w:r w:rsidRPr="003B5B26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3B5B2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3B5B26">
        <w:rPr>
          <w:rFonts w:asciiTheme="minorHAnsi" w:eastAsia="Arial" w:hAnsiTheme="minorHAnsi" w:cstheme="minorHAnsi"/>
          <w:spacing w:val="-7"/>
          <w:sz w:val="22"/>
          <w:szCs w:val="22"/>
        </w:rPr>
        <w:t>t</w:t>
      </w:r>
      <w:r w:rsidRPr="003B5B26">
        <w:rPr>
          <w:rFonts w:asciiTheme="minorHAnsi" w:eastAsia="Arial" w:hAnsiTheme="minorHAnsi" w:cstheme="minorHAnsi"/>
          <w:spacing w:val="-13"/>
          <w:sz w:val="22"/>
          <w:szCs w:val="22"/>
        </w:rPr>
        <w:t>h</w:t>
      </w:r>
      <w:r w:rsidRPr="003B5B2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3B5B26">
        <w:rPr>
          <w:rFonts w:asciiTheme="minorHAnsi" w:eastAsia="Arial" w:hAnsiTheme="minorHAnsi" w:cstheme="minorHAnsi"/>
          <w:sz w:val="22"/>
          <w:szCs w:val="22"/>
        </w:rPr>
        <w:t>r</w:t>
      </w:r>
      <w:r w:rsidRPr="003B5B26">
        <w:rPr>
          <w:rFonts w:asciiTheme="minorHAnsi" w:eastAsia="Arial" w:hAnsiTheme="minorHAnsi" w:cstheme="minorHAnsi"/>
          <w:spacing w:val="-16"/>
          <w:sz w:val="22"/>
          <w:szCs w:val="22"/>
        </w:rPr>
        <w:t xml:space="preserve"> </w:t>
      </w:r>
      <w:r w:rsidRPr="003B5B2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3B5B26">
        <w:rPr>
          <w:rFonts w:asciiTheme="minorHAnsi" w:eastAsia="Arial" w:hAnsiTheme="minorHAnsi" w:cstheme="minorHAnsi"/>
          <w:spacing w:val="-13"/>
          <w:sz w:val="22"/>
          <w:szCs w:val="22"/>
        </w:rPr>
        <w:t>n</w:t>
      </w:r>
      <w:r w:rsidRPr="003B5B26">
        <w:rPr>
          <w:rFonts w:asciiTheme="minorHAnsi" w:eastAsia="Arial" w:hAnsiTheme="minorHAnsi" w:cstheme="minorHAnsi"/>
          <w:spacing w:val="-7"/>
          <w:sz w:val="22"/>
          <w:szCs w:val="22"/>
        </w:rPr>
        <w:t>t</w:t>
      </w:r>
      <w:r w:rsidRPr="003B5B26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3B5B26">
        <w:rPr>
          <w:rFonts w:asciiTheme="minorHAnsi" w:eastAsia="Arial" w:hAnsiTheme="minorHAnsi" w:cstheme="minorHAnsi"/>
          <w:spacing w:val="7"/>
          <w:sz w:val="22"/>
          <w:szCs w:val="22"/>
        </w:rPr>
        <w:t>i</w:t>
      </w:r>
      <w:r w:rsidRPr="003B5B2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3B5B26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3B5B26">
        <w:rPr>
          <w:rFonts w:asciiTheme="minorHAnsi" w:eastAsia="Arial" w:hAnsiTheme="minorHAnsi" w:cstheme="minorHAnsi"/>
          <w:spacing w:val="-13"/>
          <w:sz w:val="22"/>
          <w:szCs w:val="22"/>
        </w:rPr>
        <w:t>h</w:t>
      </w:r>
      <w:r w:rsidRPr="003B5B2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3B5B26">
        <w:rPr>
          <w:rFonts w:asciiTheme="minorHAnsi" w:eastAsia="Arial" w:hAnsiTheme="minorHAnsi" w:cstheme="minorHAnsi"/>
          <w:sz w:val="22"/>
          <w:szCs w:val="22"/>
        </w:rPr>
        <w:t>d</w:t>
      </w:r>
      <w:r w:rsidRPr="003B5B26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3B5B26">
        <w:rPr>
          <w:rFonts w:asciiTheme="minorHAnsi" w:eastAsia="Arial" w:hAnsiTheme="minorHAnsi" w:cstheme="minorHAnsi"/>
          <w:spacing w:val="2"/>
          <w:sz w:val="22"/>
          <w:szCs w:val="22"/>
        </w:rPr>
        <w:t>bee</w:t>
      </w:r>
      <w:r w:rsidRPr="003B5B26">
        <w:rPr>
          <w:rFonts w:asciiTheme="minorHAnsi" w:eastAsia="Arial" w:hAnsiTheme="minorHAnsi" w:cstheme="minorHAnsi"/>
          <w:sz w:val="22"/>
          <w:szCs w:val="22"/>
        </w:rPr>
        <w:t>n</w:t>
      </w:r>
      <w:r w:rsidRPr="003B5B26">
        <w:rPr>
          <w:rFonts w:asciiTheme="minorHAnsi" w:eastAsia="Arial" w:hAnsiTheme="minorHAnsi" w:cstheme="minorHAnsi"/>
          <w:spacing w:val="-25"/>
          <w:sz w:val="22"/>
          <w:szCs w:val="22"/>
        </w:rPr>
        <w:t xml:space="preserve"> </w:t>
      </w:r>
      <w:r w:rsidRPr="003B5B26">
        <w:rPr>
          <w:rFonts w:asciiTheme="minorHAnsi" w:eastAsia="Arial" w:hAnsiTheme="minorHAnsi" w:cstheme="minorHAnsi"/>
          <w:spacing w:val="-5"/>
          <w:sz w:val="22"/>
          <w:szCs w:val="22"/>
        </w:rPr>
        <w:t>m</w:t>
      </w:r>
      <w:r w:rsidRPr="003B5B26">
        <w:rPr>
          <w:rFonts w:asciiTheme="minorHAnsi" w:eastAsia="Arial" w:hAnsiTheme="minorHAnsi" w:cstheme="minorHAnsi"/>
          <w:spacing w:val="2"/>
          <w:sz w:val="22"/>
          <w:szCs w:val="22"/>
        </w:rPr>
        <w:t>ade</w:t>
      </w:r>
      <w:r w:rsidRPr="003B5B26">
        <w:rPr>
          <w:rFonts w:asciiTheme="minorHAnsi" w:eastAsia="Arial" w:hAnsiTheme="minorHAnsi" w:cstheme="minorHAnsi"/>
          <w:sz w:val="22"/>
          <w:szCs w:val="22"/>
        </w:rPr>
        <w:t>.</w:t>
      </w:r>
    </w:p>
    <w:p w14:paraId="1E5E536C" w14:textId="77777777" w:rsidR="005004C4" w:rsidRPr="003B5B26" w:rsidRDefault="003B5B26" w:rsidP="003B5B26">
      <w:pPr>
        <w:ind w:left="117" w:right="859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3B5B26">
        <w:rPr>
          <w:rFonts w:asciiTheme="minorHAnsi" w:eastAsia="Microsoft Sans Serif" w:hAnsiTheme="minorHAnsi" w:cstheme="minorHAnsi"/>
          <w:sz w:val="22"/>
          <w:szCs w:val="22"/>
        </w:rPr>
        <w:t xml:space="preserve">y  </w:t>
      </w:r>
      <w:r w:rsidRPr="003B5B26">
        <w:rPr>
          <w:rFonts w:asciiTheme="minorHAnsi" w:eastAsia="Microsoft Sans Serif" w:hAnsiTheme="minorHAnsi" w:cstheme="minorHAnsi"/>
          <w:spacing w:val="49"/>
          <w:sz w:val="22"/>
          <w:szCs w:val="22"/>
        </w:rPr>
        <w:t xml:space="preserve"> </w:t>
      </w:r>
      <w:r w:rsidRPr="003B5B26">
        <w:rPr>
          <w:rFonts w:asciiTheme="minorHAnsi" w:eastAsia="Arial" w:hAnsiTheme="minorHAnsi" w:cstheme="minorHAnsi"/>
          <w:spacing w:val="5"/>
          <w:sz w:val="22"/>
          <w:szCs w:val="22"/>
        </w:rPr>
        <w:t>P</w:t>
      </w:r>
      <w:r w:rsidRPr="003B5B26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3B5B26">
        <w:rPr>
          <w:rFonts w:asciiTheme="minorHAnsi" w:eastAsia="Arial" w:hAnsiTheme="minorHAnsi" w:cstheme="minorHAnsi"/>
          <w:spacing w:val="2"/>
          <w:sz w:val="22"/>
          <w:szCs w:val="22"/>
        </w:rPr>
        <w:t>epa</w:t>
      </w:r>
      <w:r w:rsidRPr="003B5B26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3B5B2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3B5B26">
        <w:rPr>
          <w:rFonts w:asciiTheme="minorHAnsi" w:eastAsia="Arial" w:hAnsiTheme="minorHAnsi" w:cstheme="minorHAnsi"/>
          <w:sz w:val="22"/>
          <w:szCs w:val="22"/>
        </w:rPr>
        <w:t>d</w:t>
      </w:r>
      <w:r w:rsidRPr="003B5B26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3B5B26">
        <w:rPr>
          <w:rFonts w:asciiTheme="minorHAnsi" w:eastAsia="Arial" w:hAnsiTheme="minorHAnsi" w:cstheme="minorHAnsi"/>
          <w:sz w:val="22"/>
          <w:szCs w:val="22"/>
        </w:rPr>
        <w:t>s</w:t>
      </w:r>
      <w:r w:rsidRPr="003B5B26">
        <w:rPr>
          <w:rFonts w:asciiTheme="minorHAnsi" w:eastAsia="Arial" w:hAnsiTheme="minorHAnsi" w:cstheme="minorHAnsi"/>
          <w:spacing w:val="-7"/>
          <w:sz w:val="22"/>
          <w:szCs w:val="22"/>
        </w:rPr>
        <w:t>t</w:t>
      </w:r>
      <w:r w:rsidRPr="003B5B2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3B5B26">
        <w:rPr>
          <w:rFonts w:asciiTheme="minorHAnsi" w:eastAsia="Arial" w:hAnsiTheme="minorHAnsi" w:cstheme="minorHAnsi"/>
          <w:spacing w:val="-7"/>
          <w:sz w:val="22"/>
          <w:szCs w:val="22"/>
        </w:rPr>
        <w:t>t</w:t>
      </w:r>
      <w:r w:rsidRPr="003B5B2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3B5B26">
        <w:rPr>
          <w:rFonts w:asciiTheme="minorHAnsi" w:eastAsia="Arial" w:hAnsiTheme="minorHAnsi" w:cstheme="minorHAnsi"/>
          <w:spacing w:val="-5"/>
          <w:sz w:val="22"/>
          <w:szCs w:val="22"/>
        </w:rPr>
        <w:t>m</w:t>
      </w:r>
      <w:r w:rsidRPr="003B5B2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3B5B26">
        <w:rPr>
          <w:rFonts w:asciiTheme="minorHAnsi" w:eastAsia="Arial" w:hAnsiTheme="minorHAnsi" w:cstheme="minorHAnsi"/>
          <w:spacing w:val="-13"/>
          <w:sz w:val="22"/>
          <w:szCs w:val="22"/>
        </w:rPr>
        <w:t>n</w:t>
      </w:r>
      <w:r w:rsidRPr="003B5B26">
        <w:rPr>
          <w:rFonts w:asciiTheme="minorHAnsi" w:eastAsia="Arial" w:hAnsiTheme="minorHAnsi" w:cstheme="minorHAnsi"/>
          <w:spacing w:val="-7"/>
          <w:sz w:val="22"/>
          <w:szCs w:val="22"/>
        </w:rPr>
        <w:t>t</w:t>
      </w:r>
      <w:r w:rsidRPr="003B5B26">
        <w:rPr>
          <w:rFonts w:asciiTheme="minorHAnsi" w:eastAsia="Arial" w:hAnsiTheme="minorHAnsi" w:cstheme="minorHAnsi"/>
          <w:sz w:val="22"/>
          <w:szCs w:val="22"/>
        </w:rPr>
        <w:t>s</w:t>
      </w:r>
      <w:r w:rsidRPr="003B5B26">
        <w:rPr>
          <w:rFonts w:asciiTheme="minorHAnsi" w:eastAsia="Arial" w:hAnsiTheme="minorHAnsi" w:cstheme="minorHAnsi"/>
          <w:spacing w:val="-17"/>
          <w:sz w:val="22"/>
          <w:szCs w:val="22"/>
        </w:rPr>
        <w:t xml:space="preserve"> </w:t>
      </w:r>
      <w:r w:rsidRPr="003B5B26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3B5B2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3B5B26">
        <w:rPr>
          <w:rFonts w:asciiTheme="minorHAnsi" w:eastAsia="Arial" w:hAnsiTheme="minorHAnsi" w:cstheme="minorHAnsi"/>
          <w:spacing w:val="-7"/>
          <w:sz w:val="22"/>
          <w:szCs w:val="22"/>
        </w:rPr>
        <w:t>f</w:t>
      </w:r>
      <w:r w:rsidRPr="003B5B26">
        <w:rPr>
          <w:rFonts w:asciiTheme="minorHAnsi" w:eastAsia="Arial" w:hAnsiTheme="minorHAnsi" w:cstheme="minorHAnsi"/>
          <w:spacing w:val="-8"/>
          <w:sz w:val="22"/>
          <w:szCs w:val="22"/>
        </w:rPr>
        <w:t>l</w:t>
      </w:r>
      <w:r w:rsidRPr="003B5B2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3B5B26">
        <w:rPr>
          <w:rFonts w:asciiTheme="minorHAnsi" w:eastAsia="Arial" w:hAnsiTheme="minorHAnsi" w:cstheme="minorHAnsi"/>
          <w:sz w:val="22"/>
          <w:szCs w:val="22"/>
        </w:rPr>
        <w:t>c</w:t>
      </w:r>
      <w:r w:rsidRPr="003B5B26">
        <w:rPr>
          <w:rFonts w:asciiTheme="minorHAnsi" w:eastAsia="Arial" w:hAnsiTheme="minorHAnsi" w:cstheme="minorHAnsi"/>
          <w:spacing w:val="-7"/>
          <w:sz w:val="22"/>
          <w:szCs w:val="22"/>
        </w:rPr>
        <w:t>t</w:t>
      </w:r>
      <w:r w:rsidRPr="003B5B26">
        <w:rPr>
          <w:rFonts w:asciiTheme="minorHAnsi" w:eastAsia="Arial" w:hAnsiTheme="minorHAnsi" w:cstheme="minorHAnsi"/>
          <w:spacing w:val="7"/>
          <w:sz w:val="22"/>
          <w:szCs w:val="22"/>
        </w:rPr>
        <w:t>i</w:t>
      </w:r>
      <w:r w:rsidRPr="003B5B26">
        <w:rPr>
          <w:rFonts w:asciiTheme="minorHAnsi" w:eastAsia="Arial" w:hAnsiTheme="minorHAnsi" w:cstheme="minorHAnsi"/>
          <w:spacing w:val="-13"/>
          <w:sz w:val="22"/>
          <w:szCs w:val="22"/>
        </w:rPr>
        <w:t>n</w:t>
      </w:r>
      <w:r w:rsidRPr="003B5B26">
        <w:rPr>
          <w:rFonts w:asciiTheme="minorHAnsi" w:eastAsia="Arial" w:hAnsiTheme="minorHAnsi" w:cstheme="minorHAnsi"/>
          <w:sz w:val="22"/>
          <w:szCs w:val="22"/>
        </w:rPr>
        <w:t>g</w:t>
      </w:r>
      <w:r w:rsidRPr="003B5B26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3B5B26">
        <w:rPr>
          <w:rFonts w:asciiTheme="minorHAnsi" w:eastAsia="Arial" w:hAnsiTheme="minorHAnsi" w:cstheme="minorHAnsi"/>
          <w:spacing w:val="-5"/>
          <w:w w:val="99"/>
          <w:sz w:val="22"/>
          <w:szCs w:val="22"/>
        </w:rPr>
        <w:t>m</w:t>
      </w:r>
      <w:r w:rsidRPr="003B5B26">
        <w:rPr>
          <w:rFonts w:asciiTheme="minorHAnsi" w:eastAsia="Arial" w:hAnsiTheme="minorHAnsi" w:cstheme="minorHAnsi"/>
          <w:spacing w:val="2"/>
          <w:w w:val="99"/>
          <w:sz w:val="22"/>
          <w:szCs w:val="22"/>
        </w:rPr>
        <w:t>o</w:t>
      </w:r>
      <w:r w:rsidRPr="003B5B26">
        <w:rPr>
          <w:rFonts w:asciiTheme="minorHAnsi" w:eastAsia="Arial" w:hAnsiTheme="minorHAnsi" w:cstheme="minorHAnsi"/>
          <w:spacing w:val="-13"/>
          <w:w w:val="99"/>
          <w:sz w:val="22"/>
          <w:szCs w:val="22"/>
        </w:rPr>
        <w:t>n</w:t>
      </w:r>
      <w:r w:rsidRPr="003B5B26">
        <w:rPr>
          <w:rFonts w:asciiTheme="minorHAnsi" w:eastAsia="Arial" w:hAnsiTheme="minorHAnsi" w:cstheme="minorHAnsi"/>
          <w:spacing w:val="-7"/>
          <w:w w:val="99"/>
          <w:sz w:val="22"/>
          <w:szCs w:val="22"/>
        </w:rPr>
        <w:t>t</w:t>
      </w:r>
      <w:r w:rsidRPr="003B5B26">
        <w:rPr>
          <w:rFonts w:asciiTheme="minorHAnsi" w:eastAsia="Arial" w:hAnsiTheme="minorHAnsi" w:cstheme="minorHAnsi"/>
          <w:spacing w:val="-13"/>
          <w:w w:val="99"/>
          <w:sz w:val="22"/>
          <w:szCs w:val="22"/>
        </w:rPr>
        <w:t>h</w:t>
      </w:r>
      <w:r w:rsidRPr="003B5B26">
        <w:rPr>
          <w:rFonts w:asciiTheme="minorHAnsi" w:eastAsia="Arial" w:hAnsiTheme="minorHAnsi" w:cstheme="minorHAnsi"/>
          <w:spacing w:val="-8"/>
          <w:w w:val="99"/>
          <w:sz w:val="22"/>
          <w:szCs w:val="22"/>
        </w:rPr>
        <w:t>l</w:t>
      </w:r>
      <w:r w:rsidRPr="003B5B26">
        <w:rPr>
          <w:rFonts w:asciiTheme="minorHAnsi" w:eastAsia="Arial" w:hAnsiTheme="minorHAnsi" w:cstheme="minorHAnsi"/>
          <w:w w:val="99"/>
          <w:sz w:val="22"/>
          <w:szCs w:val="22"/>
        </w:rPr>
        <w:t>y</w:t>
      </w:r>
      <w:r w:rsidRPr="003B5B26">
        <w:rPr>
          <w:rFonts w:asciiTheme="minorHAnsi" w:eastAsia="Arial" w:hAnsiTheme="minorHAnsi" w:cstheme="minorHAnsi"/>
          <w:spacing w:val="-21"/>
          <w:w w:val="99"/>
          <w:sz w:val="22"/>
          <w:szCs w:val="22"/>
        </w:rPr>
        <w:t xml:space="preserve"> </w:t>
      </w:r>
      <w:r w:rsidRPr="003B5B26">
        <w:rPr>
          <w:rFonts w:asciiTheme="minorHAnsi" w:eastAsia="Arial" w:hAnsiTheme="minorHAnsi" w:cstheme="minorHAnsi"/>
          <w:spacing w:val="2"/>
          <w:sz w:val="22"/>
          <w:szCs w:val="22"/>
        </w:rPr>
        <w:t>app</w:t>
      </w:r>
      <w:r w:rsidRPr="003B5B26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3B5B2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3B5B26">
        <w:rPr>
          <w:rFonts w:asciiTheme="minorHAnsi" w:eastAsia="Arial" w:hAnsiTheme="minorHAnsi" w:cstheme="minorHAnsi"/>
          <w:sz w:val="22"/>
          <w:szCs w:val="22"/>
        </w:rPr>
        <w:t>c</w:t>
      </w:r>
      <w:r w:rsidRPr="003B5B26">
        <w:rPr>
          <w:rFonts w:asciiTheme="minorHAnsi" w:eastAsia="Arial" w:hAnsiTheme="minorHAnsi" w:cstheme="minorHAnsi"/>
          <w:spacing w:val="7"/>
          <w:sz w:val="22"/>
          <w:szCs w:val="22"/>
        </w:rPr>
        <w:t>i</w:t>
      </w:r>
      <w:r w:rsidRPr="003B5B2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3B5B26">
        <w:rPr>
          <w:rFonts w:asciiTheme="minorHAnsi" w:eastAsia="Arial" w:hAnsiTheme="minorHAnsi" w:cstheme="minorHAnsi"/>
          <w:spacing w:val="-7"/>
          <w:sz w:val="22"/>
          <w:szCs w:val="22"/>
        </w:rPr>
        <w:t>t</w:t>
      </w:r>
      <w:r w:rsidRPr="003B5B2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3B5B26">
        <w:rPr>
          <w:rFonts w:asciiTheme="minorHAnsi" w:eastAsia="Arial" w:hAnsiTheme="minorHAnsi" w:cstheme="minorHAnsi"/>
          <w:sz w:val="22"/>
          <w:szCs w:val="22"/>
        </w:rPr>
        <w:t>d</w:t>
      </w:r>
      <w:r w:rsidRPr="003B5B26">
        <w:rPr>
          <w:rFonts w:asciiTheme="minorHAnsi" w:eastAsia="Arial" w:hAnsiTheme="minorHAnsi" w:cstheme="minorHAnsi"/>
          <w:spacing w:val="-17"/>
          <w:sz w:val="22"/>
          <w:szCs w:val="22"/>
        </w:rPr>
        <w:t xml:space="preserve"> </w:t>
      </w:r>
      <w:r w:rsidRPr="003B5B2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3B5B26">
        <w:rPr>
          <w:rFonts w:asciiTheme="minorHAnsi" w:eastAsia="Arial" w:hAnsiTheme="minorHAnsi" w:cstheme="minorHAnsi"/>
          <w:spacing w:val="-13"/>
          <w:sz w:val="22"/>
          <w:szCs w:val="22"/>
        </w:rPr>
        <w:t>n</w:t>
      </w:r>
      <w:r w:rsidRPr="003B5B26">
        <w:rPr>
          <w:rFonts w:asciiTheme="minorHAnsi" w:eastAsia="Arial" w:hAnsiTheme="minorHAnsi" w:cstheme="minorHAnsi"/>
          <w:sz w:val="22"/>
          <w:szCs w:val="22"/>
        </w:rPr>
        <w:t>d</w:t>
      </w:r>
      <w:r w:rsidRPr="003B5B26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3B5B26">
        <w:rPr>
          <w:rFonts w:asciiTheme="minorHAnsi" w:eastAsia="Arial" w:hAnsiTheme="minorHAnsi" w:cstheme="minorHAnsi"/>
          <w:spacing w:val="2"/>
          <w:sz w:val="22"/>
          <w:szCs w:val="22"/>
        </w:rPr>
        <w:t>dep</w:t>
      </w:r>
      <w:r w:rsidRPr="003B5B26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3B5B2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3B5B26">
        <w:rPr>
          <w:rFonts w:asciiTheme="minorHAnsi" w:eastAsia="Arial" w:hAnsiTheme="minorHAnsi" w:cstheme="minorHAnsi"/>
          <w:sz w:val="22"/>
          <w:szCs w:val="22"/>
        </w:rPr>
        <w:t>c</w:t>
      </w:r>
      <w:r w:rsidRPr="003B5B26">
        <w:rPr>
          <w:rFonts w:asciiTheme="minorHAnsi" w:eastAsia="Arial" w:hAnsiTheme="minorHAnsi" w:cstheme="minorHAnsi"/>
          <w:spacing w:val="7"/>
          <w:sz w:val="22"/>
          <w:szCs w:val="22"/>
        </w:rPr>
        <w:t>i</w:t>
      </w:r>
      <w:r w:rsidRPr="003B5B2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3B5B26">
        <w:rPr>
          <w:rFonts w:asciiTheme="minorHAnsi" w:eastAsia="Arial" w:hAnsiTheme="minorHAnsi" w:cstheme="minorHAnsi"/>
          <w:spacing w:val="-7"/>
          <w:sz w:val="22"/>
          <w:szCs w:val="22"/>
        </w:rPr>
        <w:t>t</w:t>
      </w:r>
      <w:r w:rsidRPr="003B5B2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3B5B26">
        <w:rPr>
          <w:rFonts w:asciiTheme="minorHAnsi" w:eastAsia="Arial" w:hAnsiTheme="minorHAnsi" w:cstheme="minorHAnsi"/>
          <w:sz w:val="22"/>
          <w:szCs w:val="22"/>
        </w:rPr>
        <w:t>d</w:t>
      </w:r>
      <w:r w:rsidRPr="003B5B26">
        <w:rPr>
          <w:rFonts w:asciiTheme="minorHAnsi" w:eastAsia="Arial" w:hAnsiTheme="minorHAnsi" w:cstheme="minorHAnsi"/>
          <w:spacing w:val="-17"/>
          <w:sz w:val="22"/>
          <w:szCs w:val="22"/>
        </w:rPr>
        <w:t xml:space="preserve"> </w:t>
      </w:r>
      <w:r w:rsidRPr="003B5B26">
        <w:rPr>
          <w:rFonts w:asciiTheme="minorHAnsi" w:eastAsia="Arial" w:hAnsiTheme="minorHAnsi" w:cstheme="minorHAnsi"/>
          <w:spacing w:val="-15"/>
          <w:sz w:val="22"/>
          <w:szCs w:val="22"/>
        </w:rPr>
        <w:t>v</w:t>
      </w:r>
      <w:r w:rsidRPr="003B5B2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3B5B26">
        <w:rPr>
          <w:rFonts w:asciiTheme="minorHAnsi" w:eastAsia="Arial" w:hAnsiTheme="minorHAnsi" w:cstheme="minorHAnsi"/>
          <w:spacing w:val="-8"/>
          <w:sz w:val="22"/>
          <w:szCs w:val="22"/>
        </w:rPr>
        <w:t>l</w:t>
      </w:r>
      <w:r w:rsidRPr="003B5B26">
        <w:rPr>
          <w:rFonts w:asciiTheme="minorHAnsi" w:eastAsia="Arial" w:hAnsiTheme="minorHAnsi" w:cstheme="minorHAnsi"/>
          <w:spacing w:val="-13"/>
          <w:sz w:val="22"/>
          <w:szCs w:val="22"/>
        </w:rPr>
        <w:t>u</w:t>
      </w:r>
      <w:r w:rsidRPr="003B5B2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3B5B26">
        <w:rPr>
          <w:rFonts w:asciiTheme="minorHAnsi" w:eastAsia="Arial" w:hAnsiTheme="minorHAnsi" w:cstheme="minorHAnsi"/>
          <w:sz w:val="22"/>
          <w:szCs w:val="22"/>
        </w:rPr>
        <w:t>s.</w:t>
      </w:r>
    </w:p>
    <w:p w14:paraId="23B32330" w14:textId="77777777" w:rsidR="005004C4" w:rsidRPr="003B5B26" w:rsidRDefault="003B5B26" w:rsidP="003B5B26">
      <w:pPr>
        <w:spacing w:before="1"/>
        <w:ind w:left="117" w:right="1953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3B5B26">
        <w:rPr>
          <w:rFonts w:asciiTheme="minorHAnsi" w:eastAsia="Microsoft Sans Serif" w:hAnsiTheme="minorHAnsi" w:cstheme="minorHAnsi"/>
          <w:sz w:val="22"/>
          <w:szCs w:val="22"/>
        </w:rPr>
        <w:t xml:space="preserve">y  </w:t>
      </w:r>
      <w:r w:rsidRPr="003B5B26">
        <w:rPr>
          <w:rFonts w:asciiTheme="minorHAnsi" w:eastAsia="Microsoft Sans Serif" w:hAnsiTheme="minorHAnsi" w:cstheme="minorHAnsi"/>
          <w:spacing w:val="49"/>
          <w:sz w:val="22"/>
          <w:szCs w:val="22"/>
        </w:rPr>
        <w:t xml:space="preserve"> </w:t>
      </w:r>
      <w:r w:rsidRPr="003B5B26">
        <w:rPr>
          <w:rFonts w:asciiTheme="minorHAnsi" w:eastAsia="Arial" w:hAnsiTheme="minorHAnsi" w:cstheme="minorHAnsi"/>
          <w:spacing w:val="5"/>
          <w:sz w:val="22"/>
          <w:szCs w:val="22"/>
        </w:rPr>
        <w:t>S</w:t>
      </w:r>
      <w:r w:rsidRPr="003B5B26">
        <w:rPr>
          <w:rFonts w:asciiTheme="minorHAnsi" w:eastAsia="Arial" w:hAnsiTheme="minorHAnsi" w:cstheme="minorHAnsi"/>
          <w:spacing w:val="-13"/>
          <w:sz w:val="22"/>
          <w:szCs w:val="22"/>
        </w:rPr>
        <w:t>u</w:t>
      </w:r>
      <w:r w:rsidRPr="003B5B26">
        <w:rPr>
          <w:rFonts w:asciiTheme="minorHAnsi" w:eastAsia="Arial" w:hAnsiTheme="minorHAnsi" w:cstheme="minorHAnsi"/>
          <w:spacing w:val="-5"/>
          <w:sz w:val="22"/>
          <w:szCs w:val="22"/>
        </w:rPr>
        <w:t>mm</w:t>
      </w:r>
      <w:r w:rsidRPr="003B5B2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3B5B26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3B5B26">
        <w:rPr>
          <w:rFonts w:asciiTheme="minorHAnsi" w:eastAsia="Arial" w:hAnsiTheme="minorHAnsi" w:cstheme="minorHAnsi"/>
          <w:spacing w:val="7"/>
          <w:sz w:val="22"/>
          <w:szCs w:val="22"/>
        </w:rPr>
        <w:t>i</w:t>
      </w:r>
      <w:r w:rsidRPr="003B5B26">
        <w:rPr>
          <w:rFonts w:asciiTheme="minorHAnsi" w:eastAsia="Arial" w:hAnsiTheme="minorHAnsi" w:cstheme="minorHAnsi"/>
          <w:spacing w:val="-15"/>
          <w:sz w:val="22"/>
          <w:szCs w:val="22"/>
        </w:rPr>
        <w:t>z</w:t>
      </w:r>
      <w:r w:rsidRPr="003B5B2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3B5B26">
        <w:rPr>
          <w:rFonts w:asciiTheme="minorHAnsi" w:eastAsia="Arial" w:hAnsiTheme="minorHAnsi" w:cstheme="minorHAnsi"/>
          <w:sz w:val="22"/>
          <w:szCs w:val="22"/>
        </w:rPr>
        <w:t>d</w:t>
      </w:r>
      <w:r w:rsidRPr="003B5B26">
        <w:rPr>
          <w:rFonts w:asciiTheme="minorHAnsi" w:eastAsia="Arial" w:hAnsiTheme="minorHAnsi" w:cstheme="minorHAnsi"/>
          <w:spacing w:val="-17"/>
          <w:sz w:val="22"/>
          <w:szCs w:val="22"/>
        </w:rPr>
        <w:t xml:space="preserve"> </w:t>
      </w:r>
      <w:r w:rsidRPr="003B5B26">
        <w:rPr>
          <w:rFonts w:asciiTheme="minorHAnsi" w:eastAsia="Arial" w:hAnsiTheme="minorHAnsi" w:cstheme="minorHAnsi"/>
          <w:sz w:val="22"/>
          <w:szCs w:val="22"/>
        </w:rPr>
        <w:t>s</w:t>
      </w:r>
      <w:r w:rsidRPr="003B5B26">
        <w:rPr>
          <w:rFonts w:asciiTheme="minorHAnsi" w:eastAsia="Arial" w:hAnsiTheme="minorHAnsi" w:cstheme="minorHAnsi"/>
          <w:spacing w:val="-7"/>
          <w:sz w:val="22"/>
          <w:szCs w:val="22"/>
        </w:rPr>
        <w:t>t</w:t>
      </w:r>
      <w:r w:rsidRPr="003B5B2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3B5B26">
        <w:rPr>
          <w:rFonts w:asciiTheme="minorHAnsi" w:eastAsia="Arial" w:hAnsiTheme="minorHAnsi" w:cstheme="minorHAnsi"/>
          <w:spacing w:val="-7"/>
          <w:sz w:val="22"/>
          <w:szCs w:val="22"/>
        </w:rPr>
        <w:t>t</w:t>
      </w:r>
      <w:r w:rsidRPr="003B5B2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3B5B26">
        <w:rPr>
          <w:rFonts w:asciiTheme="minorHAnsi" w:eastAsia="Arial" w:hAnsiTheme="minorHAnsi" w:cstheme="minorHAnsi"/>
          <w:spacing w:val="-5"/>
          <w:sz w:val="22"/>
          <w:szCs w:val="22"/>
        </w:rPr>
        <w:t>m</w:t>
      </w:r>
      <w:r w:rsidRPr="003B5B2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3B5B26">
        <w:rPr>
          <w:rFonts w:asciiTheme="minorHAnsi" w:eastAsia="Arial" w:hAnsiTheme="minorHAnsi" w:cstheme="minorHAnsi"/>
          <w:spacing w:val="-13"/>
          <w:sz w:val="22"/>
          <w:szCs w:val="22"/>
        </w:rPr>
        <w:t>n</w:t>
      </w:r>
      <w:r w:rsidRPr="003B5B26">
        <w:rPr>
          <w:rFonts w:asciiTheme="minorHAnsi" w:eastAsia="Arial" w:hAnsiTheme="minorHAnsi" w:cstheme="minorHAnsi"/>
          <w:spacing w:val="-7"/>
          <w:sz w:val="22"/>
          <w:szCs w:val="22"/>
        </w:rPr>
        <w:t>t</w:t>
      </w:r>
      <w:r w:rsidRPr="003B5B26">
        <w:rPr>
          <w:rFonts w:asciiTheme="minorHAnsi" w:eastAsia="Arial" w:hAnsiTheme="minorHAnsi" w:cstheme="minorHAnsi"/>
          <w:sz w:val="22"/>
          <w:szCs w:val="22"/>
        </w:rPr>
        <w:t>s</w:t>
      </w:r>
      <w:r w:rsidRPr="003B5B26">
        <w:rPr>
          <w:rFonts w:asciiTheme="minorHAnsi" w:eastAsia="Arial" w:hAnsiTheme="minorHAnsi" w:cstheme="minorHAnsi"/>
          <w:spacing w:val="-17"/>
          <w:sz w:val="22"/>
          <w:szCs w:val="22"/>
        </w:rPr>
        <w:t xml:space="preserve"> </w:t>
      </w:r>
      <w:r w:rsidRPr="003B5B2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3B5B26">
        <w:rPr>
          <w:rFonts w:asciiTheme="minorHAnsi" w:eastAsia="Arial" w:hAnsiTheme="minorHAnsi" w:cstheme="minorHAnsi"/>
          <w:sz w:val="22"/>
          <w:szCs w:val="22"/>
        </w:rPr>
        <w:t>n</w:t>
      </w:r>
      <w:r w:rsidRPr="003B5B26">
        <w:rPr>
          <w:rFonts w:asciiTheme="minorHAnsi" w:eastAsia="Arial" w:hAnsiTheme="minorHAnsi" w:cstheme="minorHAnsi"/>
          <w:spacing w:val="-23"/>
          <w:sz w:val="22"/>
          <w:szCs w:val="22"/>
        </w:rPr>
        <w:t xml:space="preserve"> </w:t>
      </w:r>
      <w:r w:rsidRPr="003B5B2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3B5B26">
        <w:rPr>
          <w:rFonts w:asciiTheme="minorHAnsi" w:eastAsia="Arial" w:hAnsiTheme="minorHAnsi" w:cstheme="minorHAnsi"/>
          <w:spacing w:val="-13"/>
          <w:sz w:val="22"/>
          <w:szCs w:val="22"/>
        </w:rPr>
        <w:t>nnu</w:t>
      </w:r>
      <w:r w:rsidRPr="003B5B2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3B5B26">
        <w:rPr>
          <w:rFonts w:asciiTheme="minorHAnsi" w:eastAsia="Arial" w:hAnsiTheme="minorHAnsi" w:cstheme="minorHAnsi"/>
          <w:sz w:val="22"/>
          <w:szCs w:val="22"/>
        </w:rPr>
        <w:t>l</w:t>
      </w:r>
      <w:r w:rsidRPr="003B5B26">
        <w:rPr>
          <w:rFonts w:asciiTheme="minorHAnsi" w:eastAsia="Arial" w:hAnsiTheme="minorHAnsi" w:cstheme="minorHAnsi"/>
          <w:spacing w:val="-22"/>
          <w:sz w:val="22"/>
          <w:szCs w:val="22"/>
        </w:rPr>
        <w:t xml:space="preserve"> </w:t>
      </w:r>
      <w:r w:rsidRPr="003B5B26">
        <w:rPr>
          <w:rFonts w:asciiTheme="minorHAnsi" w:eastAsia="Arial" w:hAnsiTheme="minorHAnsi" w:cstheme="minorHAnsi"/>
          <w:spacing w:val="2"/>
          <w:sz w:val="22"/>
          <w:szCs w:val="22"/>
        </w:rPr>
        <w:t>ba</w:t>
      </w:r>
      <w:r w:rsidRPr="003B5B26">
        <w:rPr>
          <w:rFonts w:asciiTheme="minorHAnsi" w:eastAsia="Arial" w:hAnsiTheme="minorHAnsi" w:cstheme="minorHAnsi"/>
          <w:sz w:val="22"/>
          <w:szCs w:val="22"/>
        </w:rPr>
        <w:t>s</w:t>
      </w:r>
      <w:r w:rsidRPr="003B5B26">
        <w:rPr>
          <w:rFonts w:asciiTheme="minorHAnsi" w:eastAsia="Arial" w:hAnsiTheme="minorHAnsi" w:cstheme="minorHAnsi"/>
          <w:spacing w:val="7"/>
          <w:sz w:val="22"/>
          <w:szCs w:val="22"/>
        </w:rPr>
        <w:t>i</w:t>
      </w:r>
      <w:r w:rsidRPr="003B5B26">
        <w:rPr>
          <w:rFonts w:asciiTheme="minorHAnsi" w:eastAsia="Arial" w:hAnsiTheme="minorHAnsi" w:cstheme="minorHAnsi"/>
          <w:sz w:val="22"/>
          <w:szCs w:val="22"/>
        </w:rPr>
        <w:t>s</w:t>
      </w:r>
      <w:r w:rsidRPr="003B5B26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3B5B26">
        <w:rPr>
          <w:rFonts w:asciiTheme="minorHAnsi" w:eastAsia="Arial" w:hAnsiTheme="minorHAnsi" w:cstheme="minorHAnsi"/>
          <w:spacing w:val="-7"/>
          <w:sz w:val="22"/>
          <w:szCs w:val="22"/>
        </w:rPr>
        <w:t>f</w:t>
      </w:r>
      <w:r w:rsidRPr="003B5B2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3B5B26">
        <w:rPr>
          <w:rFonts w:asciiTheme="minorHAnsi" w:eastAsia="Arial" w:hAnsiTheme="minorHAnsi" w:cstheme="minorHAnsi"/>
          <w:sz w:val="22"/>
          <w:szCs w:val="22"/>
        </w:rPr>
        <w:t>r</w:t>
      </w:r>
      <w:r w:rsidRPr="003B5B26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3B5B26">
        <w:rPr>
          <w:rFonts w:asciiTheme="minorHAnsi" w:eastAsia="Arial" w:hAnsiTheme="minorHAnsi" w:cstheme="minorHAnsi"/>
          <w:spacing w:val="7"/>
          <w:sz w:val="22"/>
          <w:szCs w:val="22"/>
        </w:rPr>
        <w:t>i</w:t>
      </w:r>
      <w:r w:rsidRPr="003B5B26">
        <w:rPr>
          <w:rFonts w:asciiTheme="minorHAnsi" w:eastAsia="Arial" w:hAnsiTheme="minorHAnsi" w:cstheme="minorHAnsi"/>
          <w:spacing w:val="-13"/>
          <w:sz w:val="22"/>
          <w:szCs w:val="22"/>
        </w:rPr>
        <w:t>n</w:t>
      </w:r>
      <w:r w:rsidRPr="003B5B26">
        <w:rPr>
          <w:rFonts w:asciiTheme="minorHAnsi" w:eastAsia="Arial" w:hAnsiTheme="minorHAnsi" w:cstheme="minorHAnsi"/>
          <w:sz w:val="22"/>
          <w:szCs w:val="22"/>
        </w:rPr>
        <w:t>c</w:t>
      </w:r>
      <w:r w:rsidRPr="003B5B2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3B5B26">
        <w:rPr>
          <w:rFonts w:asciiTheme="minorHAnsi" w:eastAsia="Arial" w:hAnsiTheme="minorHAnsi" w:cstheme="minorHAnsi"/>
          <w:spacing w:val="-5"/>
          <w:sz w:val="22"/>
          <w:szCs w:val="22"/>
        </w:rPr>
        <w:t>m</w:t>
      </w:r>
      <w:r w:rsidRPr="003B5B26">
        <w:rPr>
          <w:rFonts w:asciiTheme="minorHAnsi" w:eastAsia="Arial" w:hAnsiTheme="minorHAnsi" w:cstheme="minorHAnsi"/>
          <w:sz w:val="22"/>
          <w:szCs w:val="22"/>
        </w:rPr>
        <w:t>e</w:t>
      </w:r>
      <w:r w:rsidRPr="003B5B26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3B5B26">
        <w:rPr>
          <w:rFonts w:asciiTheme="minorHAnsi" w:eastAsia="Arial" w:hAnsiTheme="minorHAnsi" w:cstheme="minorHAnsi"/>
          <w:spacing w:val="-7"/>
          <w:sz w:val="22"/>
          <w:szCs w:val="22"/>
        </w:rPr>
        <w:t>t</w:t>
      </w:r>
      <w:r w:rsidRPr="003B5B2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3B5B26">
        <w:rPr>
          <w:rFonts w:asciiTheme="minorHAnsi" w:eastAsia="Arial" w:hAnsiTheme="minorHAnsi" w:cstheme="minorHAnsi"/>
          <w:sz w:val="22"/>
          <w:szCs w:val="22"/>
        </w:rPr>
        <w:t>x</w:t>
      </w:r>
      <w:r w:rsidRPr="003B5B26">
        <w:rPr>
          <w:rFonts w:asciiTheme="minorHAnsi" w:eastAsia="Arial" w:hAnsiTheme="minorHAnsi" w:cstheme="minorHAnsi"/>
          <w:spacing w:val="-25"/>
          <w:sz w:val="22"/>
          <w:szCs w:val="22"/>
        </w:rPr>
        <w:t xml:space="preserve"> </w:t>
      </w:r>
      <w:r w:rsidRPr="003B5B26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3B5B26">
        <w:rPr>
          <w:rFonts w:asciiTheme="minorHAnsi" w:eastAsia="Arial" w:hAnsiTheme="minorHAnsi" w:cstheme="minorHAnsi"/>
          <w:spacing w:val="-13"/>
          <w:sz w:val="22"/>
          <w:szCs w:val="22"/>
        </w:rPr>
        <w:t>u</w:t>
      </w:r>
      <w:r w:rsidRPr="003B5B26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3B5B26">
        <w:rPr>
          <w:rFonts w:asciiTheme="minorHAnsi" w:eastAsia="Arial" w:hAnsiTheme="minorHAnsi" w:cstheme="minorHAnsi"/>
          <w:spacing w:val="2"/>
          <w:sz w:val="22"/>
          <w:szCs w:val="22"/>
        </w:rPr>
        <w:t>po</w:t>
      </w:r>
      <w:r w:rsidRPr="003B5B26">
        <w:rPr>
          <w:rFonts w:asciiTheme="minorHAnsi" w:eastAsia="Arial" w:hAnsiTheme="minorHAnsi" w:cstheme="minorHAnsi"/>
          <w:sz w:val="22"/>
          <w:szCs w:val="22"/>
        </w:rPr>
        <w:t>s</w:t>
      </w:r>
      <w:r w:rsidRPr="003B5B2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3B5B26">
        <w:rPr>
          <w:rFonts w:asciiTheme="minorHAnsi" w:eastAsia="Arial" w:hAnsiTheme="minorHAnsi" w:cstheme="minorHAnsi"/>
          <w:sz w:val="22"/>
          <w:szCs w:val="22"/>
        </w:rPr>
        <w:t>s.</w:t>
      </w:r>
    </w:p>
    <w:p w14:paraId="2A59B0D2" w14:textId="77777777" w:rsidR="005004C4" w:rsidRPr="003B5B26" w:rsidRDefault="003B5B26" w:rsidP="003B5B26">
      <w:pPr>
        <w:spacing w:before="1"/>
        <w:ind w:left="117" w:right="2093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3B5B26">
        <w:rPr>
          <w:rFonts w:asciiTheme="minorHAnsi" w:eastAsia="Microsoft Sans Serif" w:hAnsiTheme="minorHAnsi" w:cstheme="minorHAnsi"/>
          <w:sz w:val="22"/>
          <w:szCs w:val="22"/>
        </w:rPr>
        <w:t xml:space="preserve">y  </w:t>
      </w:r>
      <w:r w:rsidRPr="003B5B26">
        <w:rPr>
          <w:rFonts w:asciiTheme="minorHAnsi" w:eastAsia="Microsoft Sans Serif" w:hAnsiTheme="minorHAnsi" w:cstheme="minorHAnsi"/>
          <w:spacing w:val="49"/>
          <w:sz w:val="22"/>
          <w:szCs w:val="22"/>
        </w:rPr>
        <w:t xml:space="preserve"> </w:t>
      </w:r>
      <w:r w:rsidRPr="003B5B26">
        <w:rPr>
          <w:rFonts w:asciiTheme="minorHAnsi" w:eastAsia="Arial" w:hAnsiTheme="minorHAnsi" w:cstheme="minorHAnsi"/>
          <w:spacing w:val="5"/>
          <w:sz w:val="22"/>
          <w:szCs w:val="22"/>
        </w:rPr>
        <w:t>P</w:t>
      </w:r>
      <w:r w:rsidRPr="003B5B26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3B5B26">
        <w:rPr>
          <w:rFonts w:asciiTheme="minorHAnsi" w:eastAsia="Arial" w:hAnsiTheme="minorHAnsi" w:cstheme="minorHAnsi"/>
          <w:spacing w:val="2"/>
          <w:sz w:val="22"/>
          <w:szCs w:val="22"/>
        </w:rPr>
        <w:t>epa</w:t>
      </w:r>
      <w:r w:rsidRPr="003B5B26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3B5B2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3B5B26">
        <w:rPr>
          <w:rFonts w:asciiTheme="minorHAnsi" w:eastAsia="Arial" w:hAnsiTheme="minorHAnsi" w:cstheme="minorHAnsi"/>
          <w:sz w:val="22"/>
          <w:szCs w:val="22"/>
        </w:rPr>
        <w:t>d</w:t>
      </w:r>
      <w:r w:rsidRPr="003B5B26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3B5B26">
        <w:rPr>
          <w:rFonts w:asciiTheme="minorHAnsi" w:eastAsia="Arial" w:hAnsiTheme="minorHAnsi" w:cstheme="minorHAnsi"/>
          <w:sz w:val="22"/>
          <w:szCs w:val="22"/>
        </w:rPr>
        <w:t>sc</w:t>
      </w:r>
      <w:r w:rsidRPr="003B5B26">
        <w:rPr>
          <w:rFonts w:asciiTheme="minorHAnsi" w:eastAsia="Arial" w:hAnsiTheme="minorHAnsi" w:cstheme="minorHAnsi"/>
          <w:spacing w:val="-13"/>
          <w:sz w:val="22"/>
          <w:szCs w:val="22"/>
        </w:rPr>
        <w:t>h</w:t>
      </w:r>
      <w:r w:rsidRPr="003B5B26">
        <w:rPr>
          <w:rFonts w:asciiTheme="minorHAnsi" w:eastAsia="Arial" w:hAnsiTheme="minorHAnsi" w:cstheme="minorHAnsi"/>
          <w:spacing w:val="2"/>
          <w:sz w:val="22"/>
          <w:szCs w:val="22"/>
        </w:rPr>
        <w:t>ed</w:t>
      </w:r>
      <w:r w:rsidRPr="003B5B26">
        <w:rPr>
          <w:rFonts w:asciiTheme="minorHAnsi" w:eastAsia="Arial" w:hAnsiTheme="minorHAnsi" w:cstheme="minorHAnsi"/>
          <w:spacing w:val="-13"/>
          <w:sz w:val="22"/>
          <w:szCs w:val="22"/>
        </w:rPr>
        <w:t>u</w:t>
      </w:r>
      <w:r w:rsidRPr="003B5B26">
        <w:rPr>
          <w:rFonts w:asciiTheme="minorHAnsi" w:eastAsia="Arial" w:hAnsiTheme="minorHAnsi" w:cstheme="minorHAnsi"/>
          <w:spacing w:val="-8"/>
          <w:sz w:val="22"/>
          <w:szCs w:val="22"/>
        </w:rPr>
        <w:t>l</w:t>
      </w:r>
      <w:r w:rsidRPr="003B5B2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3B5B26">
        <w:rPr>
          <w:rFonts w:asciiTheme="minorHAnsi" w:eastAsia="Arial" w:hAnsiTheme="minorHAnsi" w:cstheme="minorHAnsi"/>
          <w:sz w:val="22"/>
          <w:szCs w:val="22"/>
        </w:rPr>
        <w:t>s</w:t>
      </w:r>
      <w:r w:rsidRPr="003B5B26">
        <w:rPr>
          <w:rFonts w:asciiTheme="minorHAnsi" w:eastAsia="Arial" w:hAnsiTheme="minorHAnsi" w:cstheme="minorHAnsi"/>
          <w:spacing w:val="-18"/>
          <w:sz w:val="22"/>
          <w:szCs w:val="22"/>
        </w:rPr>
        <w:t xml:space="preserve"> </w:t>
      </w:r>
      <w:r w:rsidRPr="003B5B26">
        <w:rPr>
          <w:rFonts w:asciiTheme="minorHAnsi" w:eastAsia="Arial" w:hAnsiTheme="minorHAnsi" w:cstheme="minorHAnsi"/>
          <w:spacing w:val="-7"/>
          <w:sz w:val="22"/>
          <w:szCs w:val="22"/>
        </w:rPr>
        <w:t>f</w:t>
      </w:r>
      <w:r w:rsidRPr="003B5B2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3B5B26">
        <w:rPr>
          <w:rFonts w:asciiTheme="minorHAnsi" w:eastAsia="Arial" w:hAnsiTheme="minorHAnsi" w:cstheme="minorHAnsi"/>
          <w:sz w:val="22"/>
          <w:szCs w:val="22"/>
        </w:rPr>
        <w:t>r</w:t>
      </w:r>
      <w:r w:rsidRPr="003B5B26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3B5B26">
        <w:rPr>
          <w:rFonts w:asciiTheme="minorHAnsi" w:eastAsia="Arial" w:hAnsiTheme="minorHAnsi" w:cstheme="minorHAnsi"/>
          <w:spacing w:val="2"/>
          <w:w w:val="99"/>
          <w:sz w:val="22"/>
          <w:szCs w:val="22"/>
        </w:rPr>
        <w:t>a</w:t>
      </w:r>
      <w:r w:rsidRPr="003B5B26">
        <w:rPr>
          <w:rFonts w:asciiTheme="minorHAnsi" w:eastAsia="Arial" w:hAnsiTheme="minorHAnsi" w:cstheme="minorHAnsi"/>
          <w:spacing w:val="-5"/>
          <w:w w:val="99"/>
          <w:sz w:val="22"/>
          <w:szCs w:val="22"/>
        </w:rPr>
        <w:t>m</w:t>
      </w:r>
      <w:r w:rsidRPr="003B5B26">
        <w:rPr>
          <w:rFonts w:asciiTheme="minorHAnsi" w:eastAsia="Arial" w:hAnsiTheme="minorHAnsi" w:cstheme="minorHAnsi"/>
          <w:spacing w:val="2"/>
          <w:w w:val="99"/>
          <w:sz w:val="22"/>
          <w:szCs w:val="22"/>
        </w:rPr>
        <w:t>o</w:t>
      </w:r>
      <w:r w:rsidRPr="003B5B26">
        <w:rPr>
          <w:rFonts w:asciiTheme="minorHAnsi" w:eastAsia="Arial" w:hAnsiTheme="minorHAnsi" w:cstheme="minorHAnsi"/>
          <w:spacing w:val="-5"/>
          <w:w w:val="99"/>
          <w:sz w:val="22"/>
          <w:szCs w:val="22"/>
        </w:rPr>
        <w:t>r</w:t>
      </w:r>
      <w:r w:rsidRPr="003B5B26">
        <w:rPr>
          <w:rFonts w:asciiTheme="minorHAnsi" w:eastAsia="Arial" w:hAnsiTheme="minorHAnsi" w:cstheme="minorHAnsi"/>
          <w:spacing w:val="-7"/>
          <w:w w:val="99"/>
          <w:sz w:val="22"/>
          <w:szCs w:val="22"/>
        </w:rPr>
        <w:t>t</w:t>
      </w:r>
      <w:r w:rsidRPr="003B5B26">
        <w:rPr>
          <w:rFonts w:asciiTheme="minorHAnsi" w:eastAsia="Arial" w:hAnsiTheme="minorHAnsi" w:cstheme="minorHAnsi"/>
          <w:spacing w:val="7"/>
          <w:w w:val="99"/>
          <w:sz w:val="22"/>
          <w:szCs w:val="22"/>
        </w:rPr>
        <w:t>i</w:t>
      </w:r>
      <w:r w:rsidRPr="003B5B26">
        <w:rPr>
          <w:rFonts w:asciiTheme="minorHAnsi" w:eastAsia="Arial" w:hAnsiTheme="minorHAnsi" w:cstheme="minorHAnsi"/>
          <w:spacing w:val="-15"/>
          <w:w w:val="99"/>
          <w:sz w:val="22"/>
          <w:szCs w:val="22"/>
        </w:rPr>
        <w:t>z</w:t>
      </w:r>
      <w:r w:rsidRPr="003B5B26">
        <w:rPr>
          <w:rFonts w:asciiTheme="minorHAnsi" w:eastAsia="Arial" w:hAnsiTheme="minorHAnsi" w:cstheme="minorHAnsi"/>
          <w:spacing w:val="2"/>
          <w:w w:val="99"/>
          <w:sz w:val="22"/>
          <w:szCs w:val="22"/>
        </w:rPr>
        <w:t>a</w:t>
      </w:r>
      <w:r w:rsidRPr="003B5B26">
        <w:rPr>
          <w:rFonts w:asciiTheme="minorHAnsi" w:eastAsia="Arial" w:hAnsiTheme="minorHAnsi" w:cstheme="minorHAnsi"/>
          <w:spacing w:val="-7"/>
          <w:w w:val="99"/>
          <w:sz w:val="22"/>
          <w:szCs w:val="22"/>
        </w:rPr>
        <w:t>t</w:t>
      </w:r>
      <w:r w:rsidRPr="003B5B26">
        <w:rPr>
          <w:rFonts w:asciiTheme="minorHAnsi" w:eastAsia="Arial" w:hAnsiTheme="minorHAnsi" w:cstheme="minorHAnsi"/>
          <w:spacing w:val="7"/>
          <w:w w:val="99"/>
          <w:sz w:val="22"/>
          <w:szCs w:val="22"/>
        </w:rPr>
        <w:t>i</w:t>
      </w:r>
      <w:r w:rsidRPr="003B5B26">
        <w:rPr>
          <w:rFonts w:asciiTheme="minorHAnsi" w:eastAsia="Arial" w:hAnsiTheme="minorHAnsi" w:cstheme="minorHAnsi"/>
          <w:spacing w:val="2"/>
          <w:w w:val="99"/>
          <w:sz w:val="22"/>
          <w:szCs w:val="22"/>
        </w:rPr>
        <w:t>o</w:t>
      </w:r>
      <w:r w:rsidRPr="003B5B26">
        <w:rPr>
          <w:rFonts w:asciiTheme="minorHAnsi" w:eastAsia="Arial" w:hAnsiTheme="minorHAnsi" w:cstheme="minorHAnsi"/>
          <w:w w:val="99"/>
          <w:sz w:val="22"/>
          <w:szCs w:val="22"/>
        </w:rPr>
        <w:t>n</w:t>
      </w:r>
      <w:r w:rsidRPr="003B5B26">
        <w:rPr>
          <w:rFonts w:asciiTheme="minorHAnsi" w:eastAsia="Arial" w:hAnsiTheme="minorHAnsi" w:cstheme="minorHAnsi"/>
          <w:spacing w:val="-18"/>
          <w:w w:val="99"/>
          <w:sz w:val="22"/>
          <w:szCs w:val="22"/>
        </w:rPr>
        <w:t xml:space="preserve"> </w:t>
      </w:r>
      <w:r w:rsidRPr="003B5B2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3B5B26">
        <w:rPr>
          <w:rFonts w:asciiTheme="minorHAnsi" w:eastAsia="Arial" w:hAnsiTheme="minorHAnsi" w:cstheme="minorHAnsi"/>
          <w:sz w:val="22"/>
          <w:szCs w:val="22"/>
        </w:rPr>
        <w:t>f</w:t>
      </w:r>
      <w:r w:rsidRPr="003B5B26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3B5B26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3B5B26">
        <w:rPr>
          <w:rFonts w:asciiTheme="minorHAnsi" w:eastAsia="Arial" w:hAnsiTheme="minorHAnsi" w:cstheme="minorHAnsi"/>
          <w:spacing w:val="-13"/>
          <w:sz w:val="22"/>
          <w:szCs w:val="22"/>
        </w:rPr>
        <w:t>u</w:t>
      </w:r>
      <w:r w:rsidRPr="003B5B26">
        <w:rPr>
          <w:rFonts w:asciiTheme="minorHAnsi" w:eastAsia="Arial" w:hAnsiTheme="minorHAnsi" w:cstheme="minorHAnsi"/>
          <w:spacing w:val="7"/>
          <w:sz w:val="22"/>
          <w:szCs w:val="22"/>
        </w:rPr>
        <w:t>i</w:t>
      </w:r>
      <w:r w:rsidRPr="003B5B26">
        <w:rPr>
          <w:rFonts w:asciiTheme="minorHAnsi" w:eastAsia="Arial" w:hAnsiTheme="minorHAnsi" w:cstheme="minorHAnsi"/>
          <w:spacing w:val="-8"/>
          <w:sz w:val="22"/>
          <w:szCs w:val="22"/>
        </w:rPr>
        <w:t>l</w:t>
      </w:r>
      <w:r w:rsidRPr="003B5B26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3B5B26">
        <w:rPr>
          <w:rFonts w:asciiTheme="minorHAnsi" w:eastAsia="Arial" w:hAnsiTheme="minorHAnsi" w:cstheme="minorHAnsi"/>
          <w:spacing w:val="7"/>
          <w:sz w:val="22"/>
          <w:szCs w:val="22"/>
        </w:rPr>
        <w:t>i</w:t>
      </w:r>
      <w:r w:rsidRPr="003B5B26">
        <w:rPr>
          <w:rFonts w:asciiTheme="minorHAnsi" w:eastAsia="Arial" w:hAnsiTheme="minorHAnsi" w:cstheme="minorHAnsi"/>
          <w:spacing w:val="-13"/>
          <w:sz w:val="22"/>
          <w:szCs w:val="22"/>
        </w:rPr>
        <w:t>n</w:t>
      </w:r>
      <w:r w:rsidRPr="003B5B26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3B5B26">
        <w:rPr>
          <w:rFonts w:asciiTheme="minorHAnsi" w:eastAsia="Arial" w:hAnsiTheme="minorHAnsi" w:cstheme="minorHAnsi"/>
          <w:sz w:val="22"/>
          <w:szCs w:val="22"/>
        </w:rPr>
        <w:t>s</w:t>
      </w:r>
      <w:r w:rsidRPr="003B5B26">
        <w:rPr>
          <w:rFonts w:asciiTheme="minorHAnsi" w:eastAsia="Arial" w:hAnsiTheme="minorHAnsi" w:cstheme="minorHAnsi"/>
          <w:spacing w:val="-16"/>
          <w:sz w:val="22"/>
          <w:szCs w:val="22"/>
        </w:rPr>
        <w:t xml:space="preserve"> </w:t>
      </w:r>
      <w:r w:rsidRPr="003B5B2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3B5B26">
        <w:rPr>
          <w:rFonts w:asciiTheme="minorHAnsi" w:eastAsia="Arial" w:hAnsiTheme="minorHAnsi" w:cstheme="minorHAnsi"/>
          <w:spacing w:val="-13"/>
          <w:sz w:val="22"/>
          <w:szCs w:val="22"/>
        </w:rPr>
        <w:t>n</w:t>
      </w:r>
      <w:r w:rsidRPr="003B5B26">
        <w:rPr>
          <w:rFonts w:asciiTheme="minorHAnsi" w:eastAsia="Arial" w:hAnsiTheme="minorHAnsi" w:cstheme="minorHAnsi"/>
          <w:sz w:val="22"/>
          <w:szCs w:val="22"/>
        </w:rPr>
        <w:t>d</w:t>
      </w:r>
      <w:r w:rsidRPr="003B5B26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3B5B26">
        <w:rPr>
          <w:rFonts w:asciiTheme="minorHAnsi" w:eastAsia="Arial" w:hAnsiTheme="minorHAnsi" w:cstheme="minorHAnsi"/>
          <w:spacing w:val="2"/>
          <w:sz w:val="22"/>
          <w:szCs w:val="22"/>
        </w:rPr>
        <w:t>eq</w:t>
      </w:r>
      <w:r w:rsidRPr="003B5B26">
        <w:rPr>
          <w:rFonts w:asciiTheme="minorHAnsi" w:eastAsia="Arial" w:hAnsiTheme="minorHAnsi" w:cstheme="minorHAnsi"/>
          <w:spacing w:val="-13"/>
          <w:sz w:val="22"/>
          <w:szCs w:val="22"/>
        </w:rPr>
        <w:t>u</w:t>
      </w:r>
      <w:r w:rsidRPr="003B5B26">
        <w:rPr>
          <w:rFonts w:asciiTheme="minorHAnsi" w:eastAsia="Arial" w:hAnsiTheme="minorHAnsi" w:cstheme="minorHAnsi"/>
          <w:spacing w:val="7"/>
          <w:sz w:val="22"/>
          <w:szCs w:val="22"/>
        </w:rPr>
        <w:t>i</w:t>
      </w:r>
      <w:r w:rsidRPr="003B5B26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3B5B26">
        <w:rPr>
          <w:rFonts w:asciiTheme="minorHAnsi" w:eastAsia="Arial" w:hAnsiTheme="minorHAnsi" w:cstheme="minorHAnsi"/>
          <w:spacing w:val="-5"/>
          <w:sz w:val="22"/>
          <w:szCs w:val="22"/>
        </w:rPr>
        <w:t>m</w:t>
      </w:r>
      <w:r w:rsidRPr="003B5B2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3B5B26">
        <w:rPr>
          <w:rFonts w:asciiTheme="minorHAnsi" w:eastAsia="Arial" w:hAnsiTheme="minorHAnsi" w:cstheme="minorHAnsi"/>
          <w:spacing w:val="-13"/>
          <w:sz w:val="22"/>
          <w:szCs w:val="22"/>
        </w:rPr>
        <w:t>n</w:t>
      </w:r>
      <w:r w:rsidRPr="003B5B26">
        <w:rPr>
          <w:rFonts w:asciiTheme="minorHAnsi" w:eastAsia="Arial" w:hAnsiTheme="minorHAnsi" w:cstheme="minorHAnsi"/>
          <w:spacing w:val="-7"/>
          <w:sz w:val="22"/>
          <w:szCs w:val="22"/>
        </w:rPr>
        <w:t>t</w:t>
      </w:r>
      <w:r w:rsidRPr="003B5B26">
        <w:rPr>
          <w:rFonts w:asciiTheme="minorHAnsi" w:eastAsia="Arial" w:hAnsiTheme="minorHAnsi" w:cstheme="minorHAnsi"/>
          <w:sz w:val="22"/>
          <w:szCs w:val="22"/>
        </w:rPr>
        <w:t>.</w:t>
      </w:r>
    </w:p>
    <w:p w14:paraId="4DE12D99" w14:textId="77777777" w:rsidR="005004C4" w:rsidRPr="003B5B26" w:rsidRDefault="003B5B26" w:rsidP="003B5B26">
      <w:pPr>
        <w:tabs>
          <w:tab w:val="left" w:pos="460"/>
        </w:tabs>
        <w:spacing w:before="1"/>
        <w:ind w:left="477" w:right="523" w:hanging="360"/>
        <w:rPr>
          <w:rFonts w:asciiTheme="minorHAnsi" w:eastAsia="Arial" w:hAnsiTheme="minorHAnsi" w:cstheme="minorHAnsi"/>
          <w:sz w:val="22"/>
          <w:szCs w:val="22"/>
        </w:rPr>
      </w:pPr>
      <w:r w:rsidRPr="003B5B26">
        <w:rPr>
          <w:rFonts w:asciiTheme="minorHAnsi" w:eastAsia="Microsoft Sans Serif" w:hAnsiTheme="minorHAnsi" w:cstheme="minorHAnsi"/>
          <w:sz w:val="22"/>
          <w:szCs w:val="22"/>
        </w:rPr>
        <w:t>y</w:t>
      </w:r>
      <w:r w:rsidRPr="003B5B26">
        <w:rPr>
          <w:rFonts w:asciiTheme="minorHAnsi" w:eastAsia="Microsoft Sans Serif" w:hAnsiTheme="minorHAnsi" w:cstheme="minorHAnsi"/>
          <w:sz w:val="22"/>
          <w:szCs w:val="22"/>
        </w:rPr>
        <w:tab/>
      </w:r>
      <w:r w:rsidRPr="003B5B26">
        <w:rPr>
          <w:rFonts w:asciiTheme="minorHAnsi" w:eastAsia="Arial" w:hAnsiTheme="minorHAnsi" w:cstheme="minorHAnsi"/>
          <w:spacing w:val="7"/>
          <w:sz w:val="22"/>
          <w:szCs w:val="22"/>
        </w:rPr>
        <w:t>D</w:t>
      </w:r>
      <w:r w:rsidRPr="003B5B2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3B5B26">
        <w:rPr>
          <w:rFonts w:asciiTheme="minorHAnsi" w:eastAsia="Arial" w:hAnsiTheme="minorHAnsi" w:cstheme="minorHAnsi"/>
          <w:spacing w:val="-15"/>
          <w:sz w:val="22"/>
          <w:szCs w:val="22"/>
        </w:rPr>
        <w:t>v</w:t>
      </w:r>
      <w:r w:rsidRPr="003B5B2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3B5B26">
        <w:rPr>
          <w:rFonts w:asciiTheme="minorHAnsi" w:eastAsia="Arial" w:hAnsiTheme="minorHAnsi" w:cstheme="minorHAnsi"/>
          <w:spacing w:val="-8"/>
          <w:sz w:val="22"/>
          <w:szCs w:val="22"/>
        </w:rPr>
        <w:t>l</w:t>
      </w:r>
      <w:r w:rsidRPr="003B5B26">
        <w:rPr>
          <w:rFonts w:asciiTheme="minorHAnsi" w:eastAsia="Arial" w:hAnsiTheme="minorHAnsi" w:cstheme="minorHAnsi"/>
          <w:spacing w:val="2"/>
          <w:sz w:val="22"/>
          <w:szCs w:val="22"/>
        </w:rPr>
        <w:t>ope</w:t>
      </w:r>
      <w:r w:rsidRPr="003B5B26">
        <w:rPr>
          <w:rFonts w:asciiTheme="minorHAnsi" w:eastAsia="Arial" w:hAnsiTheme="minorHAnsi" w:cstheme="minorHAnsi"/>
          <w:sz w:val="22"/>
          <w:szCs w:val="22"/>
        </w:rPr>
        <w:t>d</w:t>
      </w:r>
      <w:r w:rsidRPr="003B5B26">
        <w:rPr>
          <w:rFonts w:asciiTheme="minorHAnsi" w:eastAsia="Arial" w:hAnsiTheme="minorHAnsi" w:cstheme="minorHAnsi"/>
          <w:spacing w:val="-16"/>
          <w:sz w:val="22"/>
          <w:szCs w:val="22"/>
        </w:rPr>
        <w:t xml:space="preserve"> </w:t>
      </w:r>
      <w:r w:rsidRPr="003B5B2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3B5B26">
        <w:rPr>
          <w:rFonts w:asciiTheme="minorHAnsi" w:eastAsia="Arial" w:hAnsiTheme="minorHAnsi" w:cstheme="minorHAnsi"/>
          <w:spacing w:val="-13"/>
          <w:sz w:val="22"/>
          <w:szCs w:val="22"/>
        </w:rPr>
        <w:t>n</w:t>
      </w:r>
      <w:r w:rsidRPr="003B5B26">
        <w:rPr>
          <w:rFonts w:asciiTheme="minorHAnsi" w:eastAsia="Arial" w:hAnsiTheme="minorHAnsi" w:cstheme="minorHAnsi"/>
          <w:sz w:val="22"/>
          <w:szCs w:val="22"/>
        </w:rPr>
        <w:t>d</w:t>
      </w:r>
      <w:r w:rsidRPr="003B5B26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3B5B26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3B5B2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3B5B26">
        <w:rPr>
          <w:rFonts w:asciiTheme="minorHAnsi" w:eastAsia="Arial" w:hAnsiTheme="minorHAnsi" w:cstheme="minorHAnsi"/>
          <w:sz w:val="22"/>
          <w:szCs w:val="22"/>
        </w:rPr>
        <w:t>c</w:t>
      </w:r>
      <w:r w:rsidRPr="003B5B2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3B5B26">
        <w:rPr>
          <w:rFonts w:asciiTheme="minorHAnsi" w:eastAsia="Arial" w:hAnsiTheme="minorHAnsi" w:cstheme="minorHAnsi"/>
          <w:spacing w:val="-5"/>
          <w:sz w:val="22"/>
          <w:szCs w:val="22"/>
        </w:rPr>
        <w:t>mm</w:t>
      </w:r>
      <w:r w:rsidRPr="003B5B2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3B5B26">
        <w:rPr>
          <w:rFonts w:asciiTheme="minorHAnsi" w:eastAsia="Arial" w:hAnsiTheme="minorHAnsi" w:cstheme="minorHAnsi"/>
          <w:spacing w:val="-13"/>
          <w:sz w:val="22"/>
          <w:szCs w:val="22"/>
        </w:rPr>
        <w:t>n</w:t>
      </w:r>
      <w:r w:rsidRPr="003B5B26">
        <w:rPr>
          <w:rFonts w:asciiTheme="minorHAnsi" w:eastAsia="Arial" w:hAnsiTheme="minorHAnsi" w:cstheme="minorHAnsi"/>
          <w:spacing w:val="2"/>
          <w:sz w:val="22"/>
          <w:szCs w:val="22"/>
        </w:rPr>
        <w:t>de</w:t>
      </w:r>
      <w:r w:rsidRPr="003B5B26">
        <w:rPr>
          <w:rFonts w:asciiTheme="minorHAnsi" w:eastAsia="Arial" w:hAnsiTheme="minorHAnsi" w:cstheme="minorHAnsi"/>
          <w:sz w:val="22"/>
          <w:szCs w:val="22"/>
        </w:rPr>
        <w:t>d</w:t>
      </w:r>
      <w:r w:rsidRPr="003B5B26">
        <w:rPr>
          <w:rFonts w:asciiTheme="minorHAnsi" w:eastAsia="Arial" w:hAnsiTheme="minorHAnsi" w:cstheme="minorHAnsi"/>
          <w:spacing w:val="-20"/>
          <w:sz w:val="22"/>
          <w:szCs w:val="22"/>
        </w:rPr>
        <w:t xml:space="preserve"> </w:t>
      </w:r>
      <w:r w:rsidRPr="003B5B26">
        <w:rPr>
          <w:rFonts w:asciiTheme="minorHAnsi" w:eastAsia="Arial" w:hAnsiTheme="minorHAnsi" w:cstheme="minorHAnsi"/>
          <w:spacing w:val="2"/>
          <w:w w:val="99"/>
          <w:sz w:val="22"/>
          <w:szCs w:val="22"/>
        </w:rPr>
        <w:t>p</w:t>
      </w:r>
      <w:r w:rsidRPr="003B5B26">
        <w:rPr>
          <w:rFonts w:asciiTheme="minorHAnsi" w:eastAsia="Arial" w:hAnsiTheme="minorHAnsi" w:cstheme="minorHAnsi"/>
          <w:spacing w:val="-5"/>
          <w:w w:val="99"/>
          <w:sz w:val="22"/>
          <w:szCs w:val="22"/>
        </w:rPr>
        <w:t>r</w:t>
      </w:r>
      <w:r w:rsidRPr="003B5B26">
        <w:rPr>
          <w:rFonts w:asciiTheme="minorHAnsi" w:eastAsia="Arial" w:hAnsiTheme="minorHAnsi" w:cstheme="minorHAnsi"/>
          <w:spacing w:val="2"/>
          <w:w w:val="99"/>
          <w:sz w:val="22"/>
          <w:szCs w:val="22"/>
        </w:rPr>
        <w:t>ope</w:t>
      </w:r>
      <w:r w:rsidRPr="003B5B26">
        <w:rPr>
          <w:rFonts w:asciiTheme="minorHAnsi" w:eastAsia="Arial" w:hAnsiTheme="minorHAnsi" w:cstheme="minorHAnsi"/>
          <w:spacing w:val="-5"/>
          <w:w w:val="99"/>
          <w:sz w:val="22"/>
          <w:szCs w:val="22"/>
        </w:rPr>
        <w:t>r</w:t>
      </w:r>
      <w:r w:rsidRPr="003B5B26">
        <w:rPr>
          <w:rFonts w:asciiTheme="minorHAnsi" w:eastAsia="Arial" w:hAnsiTheme="minorHAnsi" w:cstheme="minorHAnsi"/>
          <w:spacing w:val="-7"/>
          <w:w w:val="99"/>
          <w:sz w:val="22"/>
          <w:szCs w:val="22"/>
        </w:rPr>
        <w:t>t</w:t>
      </w:r>
      <w:r w:rsidRPr="003B5B26">
        <w:rPr>
          <w:rFonts w:asciiTheme="minorHAnsi" w:eastAsia="Arial" w:hAnsiTheme="minorHAnsi" w:cstheme="minorHAnsi"/>
          <w:w w:val="99"/>
          <w:sz w:val="22"/>
          <w:szCs w:val="22"/>
        </w:rPr>
        <w:t>y</w:t>
      </w:r>
      <w:r w:rsidRPr="003B5B26">
        <w:rPr>
          <w:rFonts w:asciiTheme="minorHAnsi" w:eastAsia="Arial" w:hAnsiTheme="minorHAnsi" w:cstheme="minorHAnsi"/>
          <w:spacing w:val="-21"/>
          <w:w w:val="99"/>
          <w:sz w:val="22"/>
          <w:szCs w:val="22"/>
        </w:rPr>
        <w:t xml:space="preserve"> </w:t>
      </w:r>
      <w:r w:rsidRPr="003B5B2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3B5B26">
        <w:rPr>
          <w:rFonts w:asciiTheme="minorHAnsi" w:eastAsia="Arial" w:hAnsiTheme="minorHAnsi" w:cstheme="minorHAnsi"/>
          <w:sz w:val="22"/>
          <w:szCs w:val="22"/>
        </w:rPr>
        <w:t>cc</w:t>
      </w:r>
      <w:r w:rsidRPr="003B5B2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3B5B26">
        <w:rPr>
          <w:rFonts w:asciiTheme="minorHAnsi" w:eastAsia="Arial" w:hAnsiTheme="minorHAnsi" w:cstheme="minorHAnsi"/>
          <w:spacing w:val="-13"/>
          <w:sz w:val="22"/>
          <w:szCs w:val="22"/>
        </w:rPr>
        <w:t>un</w:t>
      </w:r>
      <w:r w:rsidRPr="003B5B26">
        <w:rPr>
          <w:rFonts w:asciiTheme="minorHAnsi" w:eastAsia="Arial" w:hAnsiTheme="minorHAnsi" w:cstheme="minorHAnsi"/>
          <w:spacing w:val="-7"/>
          <w:sz w:val="22"/>
          <w:szCs w:val="22"/>
        </w:rPr>
        <w:t>t</w:t>
      </w:r>
      <w:r w:rsidRPr="003B5B26">
        <w:rPr>
          <w:rFonts w:asciiTheme="minorHAnsi" w:eastAsia="Arial" w:hAnsiTheme="minorHAnsi" w:cstheme="minorHAnsi"/>
          <w:spacing w:val="7"/>
          <w:sz w:val="22"/>
          <w:szCs w:val="22"/>
        </w:rPr>
        <w:t>i</w:t>
      </w:r>
      <w:r w:rsidRPr="003B5B26">
        <w:rPr>
          <w:rFonts w:asciiTheme="minorHAnsi" w:eastAsia="Arial" w:hAnsiTheme="minorHAnsi" w:cstheme="minorHAnsi"/>
          <w:spacing w:val="-13"/>
          <w:sz w:val="22"/>
          <w:szCs w:val="22"/>
        </w:rPr>
        <w:t>n</w:t>
      </w:r>
      <w:r w:rsidRPr="003B5B26">
        <w:rPr>
          <w:rFonts w:asciiTheme="minorHAnsi" w:eastAsia="Arial" w:hAnsiTheme="minorHAnsi" w:cstheme="minorHAnsi"/>
          <w:sz w:val="22"/>
          <w:szCs w:val="22"/>
        </w:rPr>
        <w:t>g</w:t>
      </w:r>
      <w:r w:rsidRPr="003B5B26">
        <w:rPr>
          <w:rFonts w:asciiTheme="minorHAnsi" w:eastAsia="Arial" w:hAnsiTheme="minorHAnsi" w:cstheme="minorHAnsi"/>
          <w:spacing w:val="-16"/>
          <w:sz w:val="22"/>
          <w:szCs w:val="22"/>
        </w:rPr>
        <w:t xml:space="preserve"> </w:t>
      </w:r>
      <w:r w:rsidRPr="003B5B26">
        <w:rPr>
          <w:rFonts w:asciiTheme="minorHAnsi" w:eastAsia="Arial" w:hAnsiTheme="minorHAnsi" w:cstheme="minorHAnsi"/>
          <w:spacing w:val="-5"/>
          <w:sz w:val="22"/>
          <w:szCs w:val="22"/>
        </w:rPr>
        <w:t>m</w:t>
      </w:r>
      <w:r w:rsidRPr="003B5B2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3B5B26">
        <w:rPr>
          <w:rFonts w:asciiTheme="minorHAnsi" w:eastAsia="Arial" w:hAnsiTheme="minorHAnsi" w:cstheme="minorHAnsi"/>
          <w:spacing w:val="-7"/>
          <w:sz w:val="22"/>
          <w:szCs w:val="22"/>
        </w:rPr>
        <w:t>t</w:t>
      </w:r>
      <w:r w:rsidRPr="003B5B26">
        <w:rPr>
          <w:rFonts w:asciiTheme="minorHAnsi" w:eastAsia="Arial" w:hAnsiTheme="minorHAnsi" w:cstheme="minorHAnsi"/>
          <w:spacing w:val="-13"/>
          <w:sz w:val="22"/>
          <w:szCs w:val="22"/>
        </w:rPr>
        <w:t>h</w:t>
      </w:r>
      <w:r w:rsidRPr="003B5B26">
        <w:rPr>
          <w:rFonts w:asciiTheme="minorHAnsi" w:eastAsia="Arial" w:hAnsiTheme="minorHAnsi" w:cstheme="minorHAnsi"/>
          <w:spacing w:val="2"/>
          <w:sz w:val="22"/>
          <w:szCs w:val="22"/>
        </w:rPr>
        <w:t>od</w:t>
      </w:r>
      <w:r w:rsidRPr="003B5B26">
        <w:rPr>
          <w:rFonts w:asciiTheme="minorHAnsi" w:eastAsia="Arial" w:hAnsiTheme="minorHAnsi" w:cstheme="minorHAnsi"/>
          <w:sz w:val="22"/>
          <w:szCs w:val="22"/>
        </w:rPr>
        <w:t>s</w:t>
      </w:r>
      <w:r w:rsidRPr="003B5B26">
        <w:rPr>
          <w:rFonts w:asciiTheme="minorHAnsi" w:eastAsia="Arial" w:hAnsiTheme="minorHAnsi" w:cstheme="minorHAnsi"/>
          <w:spacing w:val="-16"/>
          <w:sz w:val="22"/>
          <w:szCs w:val="22"/>
        </w:rPr>
        <w:t xml:space="preserve"> </w:t>
      </w:r>
      <w:r w:rsidRPr="003B5B26">
        <w:rPr>
          <w:rFonts w:asciiTheme="minorHAnsi" w:eastAsia="Arial" w:hAnsiTheme="minorHAnsi" w:cstheme="minorHAnsi"/>
          <w:spacing w:val="-7"/>
          <w:sz w:val="22"/>
          <w:szCs w:val="22"/>
        </w:rPr>
        <w:t>t</w:t>
      </w:r>
      <w:r w:rsidRPr="003B5B26">
        <w:rPr>
          <w:rFonts w:asciiTheme="minorHAnsi" w:eastAsia="Arial" w:hAnsiTheme="minorHAnsi" w:cstheme="minorHAnsi"/>
          <w:sz w:val="22"/>
          <w:szCs w:val="22"/>
        </w:rPr>
        <w:t>o</w:t>
      </w:r>
      <w:r w:rsidRPr="003B5B26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3B5B26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3B5B26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3B5B2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3B5B26">
        <w:rPr>
          <w:rFonts w:asciiTheme="minorHAnsi" w:eastAsia="Arial" w:hAnsiTheme="minorHAnsi" w:cstheme="minorHAnsi"/>
          <w:spacing w:val="-15"/>
          <w:sz w:val="22"/>
          <w:szCs w:val="22"/>
        </w:rPr>
        <w:t>v</w:t>
      </w:r>
      <w:r w:rsidRPr="003B5B26">
        <w:rPr>
          <w:rFonts w:asciiTheme="minorHAnsi" w:eastAsia="Arial" w:hAnsiTheme="minorHAnsi" w:cstheme="minorHAnsi"/>
          <w:spacing w:val="7"/>
          <w:sz w:val="22"/>
          <w:szCs w:val="22"/>
        </w:rPr>
        <w:t>i</w:t>
      </w:r>
      <w:r w:rsidRPr="003B5B26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3B5B26">
        <w:rPr>
          <w:rFonts w:asciiTheme="minorHAnsi" w:eastAsia="Arial" w:hAnsiTheme="minorHAnsi" w:cstheme="minorHAnsi"/>
          <w:sz w:val="22"/>
          <w:szCs w:val="22"/>
        </w:rPr>
        <w:t>e</w:t>
      </w:r>
      <w:r w:rsidRPr="003B5B26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3B5B2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3B5B26">
        <w:rPr>
          <w:rFonts w:asciiTheme="minorHAnsi" w:eastAsia="Arial" w:hAnsiTheme="minorHAnsi" w:cstheme="minorHAnsi"/>
          <w:spacing w:val="-7"/>
          <w:sz w:val="22"/>
          <w:szCs w:val="22"/>
        </w:rPr>
        <w:t>ff</w:t>
      </w:r>
      <w:r w:rsidRPr="003B5B2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3B5B26">
        <w:rPr>
          <w:rFonts w:asciiTheme="minorHAnsi" w:eastAsia="Arial" w:hAnsiTheme="minorHAnsi" w:cstheme="minorHAnsi"/>
          <w:sz w:val="22"/>
          <w:szCs w:val="22"/>
        </w:rPr>
        <w:t>c</w:t>
      </w:r>
      <w:r w:rsidRPr="003B5B26">
        <w:rPr>
          <w:rFonts w:asciiTheme="minorHAnsi" w:eastAsia="Arial" w:hAnsiTheme="minorHAnsi" w:cstheme="minorHAnsi"/>
          <w:spacing w:val="-7"/>
          <w:sz w:val="22"/>
          <w:szCs w:val="22"/>
        </w:rPr>
        <w:t>t</w:t>
      </w:r>
      <w:r w:rsidRPr="003B5B26">
        <w:rPr>
          <w:rFonts w:asciiTheme="minorHAnsi" w:eastAsia="Arial" w:hAnsiTheme="minorHAnsi" w:cstheme="minorHAnsi"/>
          <w:spacing w:val="7"/>
          <w:sz w:val="22"/>
          <w:szCs w:val="22"/>
        </w:rPr>
        <w:t>i</w:t>
      </w:r>
      <w:r w:rsidRPr="003B5B26">
        <w:rPr>
          <w:rFonts w:asciiTheme="minorHAnsi" w:eastAsia="Arial" w:hAnsiTheme="minorHAnsi" w:cstheme="minorHAnsi"/>
          <w:spacing w:val="-15"/>
          <w:sz w:val="22"/>
          <w:szCs w:val="22"/>
        </w:rPr>
        <w:t>v</w:t>
      </w:r>
      <w:r w:rsidRPr="003B5B26">
        <w:rPr>
          <w:rFonts w:asciiTheme="minorHAnsi" w:eastAsia="Arial" w:hAnsiTheme="minorHAnsi" w:cstheme="minorHAnsi"/>
          <w:sz w:val="22"/>
          <w:szCs w:val="22"/>
        </w:rPr>
        <w:t>e c</w:t>
      </w:r>
      <w:r w:rsidRPr="003B5B2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3B5B26">
        <w:rPr>
          <w:rFonts w:asciiTheme="minorHAnsi" w:eastAsia="Arial" w:hAnsiTheme="minorHAnsi" w:cstheme="minorHAnsi"/>
          <w:spacing w:val="-13"/>
          <w:sz w:val="22"/>
          <w:szCs w:val="22"/>
        </w:rPr>
        <w:t>n</w:t>
      </w:r>
      <w:r w:rsidRPr="003B5B26">
        <w:rPr>
          <w:rFonts w:asciiTheme="minorHAnsi" w:eastAsia="Arial" w:hAnsiTheme="minorHAnsi" w:cstheme="minorHAnsi"/>
          <w:spacing w:val="-7"/>
          <w:sz w:val="22"/>
          <w:szCs w:val="22"/>
        </w:rPr>
        <w:t>t</w:t>
      </w:r>
      <w:r w:rsidRPr="003B5B26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3B5B2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3B5B26">
        <w:rPr>
          <w:rFonts w:asciiTheme="minorHAnsi" w:eastAsia="Arial" w:hAnsiTheme="minorHAnsi" w:cstheme="minorHAnsi"/>
          <w:spacing w:val="-8"/>
          <w:sz w:val="22"/>
          <w:szCs w:val="22"/>
        </w:rPr>
        <w:t>l</w:t>
      </w:r>
      <w:r w:rsidRPr="003B5B26">
        <w:rPr>
          <w:rFonts w:asciiTheme="minorHAnsi" w:eastAsia="Arial" w:hAnsiTheme="minorHAnsi" w:cstheme="minorHAnsi"/>
          <w:sz w:val="22"/>
          <w:szCs w:val="22"/>
        </w:rPr>
        <w:t>s.</w:t>
      </w:r>
    </w:p>
    <w:p w14:paraId="529F2118" w14:textId="77777777" w:rsidR="005004C4" w:rsidRPr="003B5B26" w:rsidRDefault="005004C4" w:rsidP="003B5B26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5CC276AF" w14:textId="1B921581" w:rsidR="005004C4" w:rsidRPr="003B5B26" w:rsidRDefault="003B5B26" w:rsidP="003B5B26">
      <w:pPr>
        <w:ind w:left="117" w:right="7878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3B5B26">
        <w:rPr>
          <w:rFonts w:asciiTheme="minorHAnsi" w:eastAsia="Arial" w:hAnsiTheme="minorHAnsi" w:cstheme="minorHAnsi"/>
          <w:b/>
          <w:spacing w:val="5"/>
          <w:sz w:val="22"/>
          <w:szCs w:val="22"/>
        </w:rPr>
        <w:t>E</w:t>
      </w:r>
      <w:r w:rsidRPr="003B5B26">
        <w:rPr>
          <w:rFonts w:asciiTheme="minorHAnsi" w:eastAsia="Arial" w:hAnsiTheme="minorHAnsi" w:cstheme="minorHAnsi"/>
          <w:b/>
          <w:spacing w:val="3"/>
          <w:sz w:val="22"/>
          <w:szCs w:val="22"/>
        </w:rPr>
        <w:t>du</w:t>
      </w:r>
      <w:r w:rsidRPr="003B5B26">
        <w:rPr>
          <w:rFonts w:asciiTheme="minorHAnsi" w:eastAsia="Arial" w:hAnsiTheme="minorHAnsi" w:cstheme="minorHAnsi"/>
          <w:b/>
          <w:spacing w:val="2"/>
          <w:sz w:val="22"/>
          <w:szCs w:val="22"/>
        </w:rPr>
        <w:t>ca</w:t>
      </w:r>
      <w:r w:rsidRPr="003B5B26">
        <w:rPr>
          <w:rFonts w:asciiTheme="minorHAnsi" w:eastAsia="Arial" w:hAnsiTheme="minorHAnsi" w:cstheme="minorHAnsi"/>
          <w:b/>
          <w:spacing w:val="-5"/>
          <w:sz w:val="22"/>
          <w:szCs w:val="22"/>
        </w:rPr>
        <w:t>t</w:t>
      </w:r>
      <w:r w:rsidRPr="003B5B26">
        <w:rPr>
          <w:rFonts w:asciiTheme="minorHAnsi" w:eastAsia="Arial" w:hAnsiTheme="minorHAnsi" w:cstheme="minorHAnsi"/>
          <w:b/>
          <w:spacing w:val="-7"/>
          <w:sz w:val="22"/>
          <w:szCs w:val="22"/>
        </w:rPr>
        <w:t>i</w:t>
      </w:r>
      <w:r w:rsidRPr="003B5B26">
        <w:rPr>
          <w:rFonts w:asciiTheme="minorHAnsi" w:eastAsia="Arial" w:hAnsiTheme="minorHAnsi" w:cstheme="minorHAnsi"/>
          <w:b/>
          <w:spacing w:val="3"/>
          <w:sz w:val="22"/>
          <w:szCs w:val="22"/>
        </w:rPr>
        <w:t>o</w:t>
      </w:r>
      <w:r w:rsidRPr="003B5B26">
        <w:rPr>
          <w:rFonts w:asciiTheme="minorHAnsi" w:eastAsia="Arial" w:hAnsiTheme="minorHAnsi" w:cstheme="minorHAnsi"/>
          <w:b/>
          <w:spacing w:val="3"/>
          <w:sz w:val="22"/>
          <w:szCs w:val="22"/>
        </w:rPr>
        <w:t>n</w:t>
      </w:r>
      <w:r w:rsidRPr="003B5B26">
        <w:rPr>
          <w:rFonts w:asciiTheme="minorHAnsi" w:eastAsia="Arial" w:hAnsiTheme="minorHAnsi" w:cstheme="minorHAnsi"/>
          <w:b/>
          <w:sz w:val="22"/>
          <w:szCs w:val="22"/>
        </w:rPr>
        <w:t>:</w:t>
      </w:r>
    </w:p>
    <w:p w14:paraId="2B500F89" w14:textId="77777777" w:rsidR="005004C4" w:rsidRPr="003B5B26" w:rsidRDefault="003B5B26" w:rsidP="003B5B26">
      <w:pPr>
        <w:ind w:left="117" w:right="75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3B5B26">
        <w:rPr>
          <w:rFonts w:asciiTheme="minorHAnsi" w:eastAsia="Arial" w:hAnsiTheme="minorHAnsi" w:cstheme="minorHAnsi"/>
          <w:spacing w:val="5"/>
          <w:sz w:val="22"/>
          <w:szCs w:val="22"/>
        </w:rPr>
        <w:t>S</w:t>
      </w:r>
      <w:r w:rsidRPr="003B5B26">
        <w:rPr>
          <w:rFonts w:asciiTheme="minorHAnsi" w:eastAsia="Arial" w:hAnsiTheme="minorHAnsi" w:cstheme="minorHAnsi"/>
          <w:spacing w:val="-7"/>
          <w:sz w:val="22"/>
          <w:szCs w:val="22"/>
        </w:rPr>
        <w:t>t</w:t>
      </w:r>
      <w:r w:rsidRPr="003B5B2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3B5B26">
        <w:rPr>
          <w:rFonts w:asciiTheme="minorHAnsi" w:eastAsia="Arial" w:hAnsiTheme="minorHAnsi" w:cstheme="minorHAnsi"/>
          <w:spacing w:val="-7"/>
          <w:sz w:val="22"/>
          <w:szCs w:val="22"/>
        </w:rPr>
        <w:t>t</w:t>
      </w:r>
      <w:r w:rsidRPr="003B5B26">
        <w:rPr>
          <w:rFonts w:asciiTheme="minorHAnsi" w:eastAsia="Arial" w:hAnsiTheme="minorHAnsi" w:cstheme="minorHAnsi"/>
          <w:sz w:val="22"/>
          <w:szCs w:val="22"/>
        </w:rPr>
        <w:t>e</w:t>
      </w:r>
      <w:r w:rsidRPr="003B5B26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3B5B26">
        <w:rPr>
          <w:rFonts w:asciiTheme="minorHAnsi" w:eastAsia="Arial" w:hAnsiTheme="minorHAnsi" w:cstheme="minorHAnsi"/>
          <w:spacing w:val="-8"/>
          <w:w w:val="99"/>
          <w:sz w:val="22"/>
          <w:szCs w:val="22"/>
        </w:rPr>
        <w:t>U</w:t>
      </w:r>
      <w:r w:rsidRPr="003B5B26">
        <w:rPr>
          <w:rFonts w:asciiTheme="minorHAnsi" w:eastAsia="Arial" w:hAnsiTheme="minorHAnsi" w:cstheme="minorHAnsi"/>
          <w:spacing w:val="-13"/>
          <w:w w:val="99"/>
          <w:sz w:val="22"/>
          <w:szCs w:val="22"/>
        </w:rPr>
        <w:t>n</w:t>
      </w:r>
      <w:r w:rsidRPr="003B5B26">
        <w:rPr>
          <w:rFonts w:asciiTheme="minorHAnsi" w:eastAsia="Arial" w:hAnsiTheme="minorHAnsi" w:cstheme="minorHAnsi"/>
          <w:spacing w:val="7"/>
          <w:w w:val="99"/>
          <w:sz w:val="22"/>
          <w:szCs w:val="22"/>
        </w:rPr>
        <w:t>i</w:t>
      </w:r>
      <w:r w:rsidRPr="003B5B26">
        <w:rPr>
          <w:rFonts w:asciiTheme="minorHAnsi" w:eastAsia="Arial" w:hAnsiTheme="minorHAnsi" w:cstheme="minorHAnsi"/>
          <w:spacing w:val="-15"/>
          <w:w w:val="99"/>
          <w:sz w:val="22"/>
          <w:szCs w:val="22"/>
        </w:rPr>
        <w:t>v</w:t>
      </w:r>
      <w:r w:rsidRPr="003B5B26">
        <w:rPr>
          <w:rFonts w:asciiTheme="minorHAnsi" w:eastAsia="Arial" w:hAnsiTheme="minorHAnsi" w:cstheme="minorHAnsi"/>
          <w:spacing w:val="2"/>
          <w:w w:val="99"/>
          <w:sz w:val="22"/>
          <w:szCs w:val="22"/>
        </w:rPr>
        <w:t>e</w:t>
      </w:r>
      <w:r w:rsidRPr="003B5B26">
        <w:rPr>
          <w:rFonts w:asciiTheme="minorHAnsi" w:eastAsia="Arial" w:hAnsiTheme="minorHAnsi" w:cstheme="minorHAnsi"/>
          <w:spacing w:val="-5"/>
          <w:w w:val="99"/>
          <w:sz w:val="22"/>
          <w:szCs w:val="22"/>
        </w:rPr>
        <w:t>r</w:t>
      </w:r>
      <w:r w:rsidRPr="003B5B26">
        <w:rPr>
          <w:rFonts w:asciiTheme="minorHAnsi" w:eastAsia="Arial" w:hAnsiTheme="minorHAnsi" w:cstheme="minorHAnsi"/>
          <w:w w:val="99"/>
          <w:sz w:val="22"/>
          <w:szCs w:val="22"/>
        </w:rPr>
        <w:t>s</w:t>
      </w:r>
      <w:r w:rsidRPr="003B5B26">
        <w:rPr>
          <w:rFonts w:asciiTheme="minorHAnsi" w:eastAsia="Arial" w:hAnsiTheme="minorHAnsi" w:cstheme="minorHAnsi"/>
          <w:spacing w:val="7"/>
          <w:w w:val="99"/>
          <w:sz w:val="22"/>
          <w:szCs w:val="22"/>
        </w:rPr>
        <w:t>i</w:t>
      </w:r>
      <w:r w:rsidRPr="003B5B26">
        <w:rPr>
          <w:rFonts w:asciiTheme="minorHAnsi" w:eastAsia="Arial" w:hAnsiTheme="minorHAnsi" w:cstheme="minorHAnsi"/>
          <w:spacing w:val="-7"/>
          <w:w w:val="99"/>
          <w:sz w:val="22"/>
          <w:szCs w:val="22"/>
        </w:rPr>
        <w:t>t</w:t>
      </w:r>
      <w:r w:rsidRPr="003B5B26">
        <w:rPr>
          <w:rFonts w:asciiTheme="minorHAnsi" w:eastAsia="Arial" w:hAnsiTheme="minorHAnsi" w:cstheme="minorHAnsi"/>
          <w:w w:val="99"/>
          <w:sz w:val="22"/>
          <w:szCs w:val="22"/>
        </w:rPr>
        <w:t>y</w:t>
      </w:r>
      <w:r w:rsidRPr="003B5B26">
        <w:rPr>
          <w:rFonts w:asciiTheme="minorHAnsi" w:eastAsia="Arial" w:hAnsiTheme="minorHAnsi" w:cstheme="minorHAnsi"/>
          <w:spacing w:val="-21"/>
          <w:w w:val="99"/>
          <w:sz w:val="22"/>
          <w:szCs w:val="22"/>
        </w:rPr>
        <w:t xml:space="preserve"> </w:t>
      </w:r>
      <w:r w:rsidRPr="003B5B2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3B5B26">
        <w:rPr>
          <w:rFonts w:asciiTheme="minorHAnsi" w:eastAsia="Arial" w:hAnsiTheme="minorHAnsi" w:cstheme="minorHAnsi"/>
          <w:sz w:val="22"/>
          <w:szCs w:val="22"/>
        </w:rPr>
        <w:t>f</w:t>
      </w:r>
      <w:r w:rsidRPr="003B5B26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3B5B26">
        <w:rPr>
          <w:rFonts w:asciiTheme="minorHAnsi" w:eastAsia="Arial" w:hAnsiTheme="minorHAnsi" w:cstheme="minorHAnsi"/>
          <w:spacing w:val="-8"/>
          <w:sz w:val="22"/>
          <w:szCs w:val="22"/>
        </w:rPr>
        <w:t>N</w:t>
      </w:r>
      <w:r w:rsidRPr="003B5B2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3B5B26">
        <w:rPr>
          <w:rFonts w:asciiTheme="minorHAnsi" w:eastAsia="Arial" w:hAnsiTheme="minorHAnsi" w:cstheme="minorHAnsi"/>
          <w:sz w:val="22"/>
          <w:szCs w:val="22"/>
        </w:rPr>
        <w:t>w</w:t>
      </w:r>
      <w:r w:rsidRPr="003B5B26">
        <w:rPr>
          <w:rFonts w:asciiTheme="minorHAnsi" w:eastAsia="Arial" w:hAnsiTheme="minorHAnsi" w:cstheme="minorHAnsi"/>
          <w:spacing w:val="-20"/>
          <w:sz w:val="22"/>
          <w:szCs w:val="22"/>
        </w:rPr>
        <w:t xml:space="preserve"> </w:t>
      </w:r>
      <w:r w:rsidRPr="003B5B26">
        <w:rPr>
          <w:rFonts w:asciiTheme="minorHAnsi" w:eastAsia="Arial" w:hAnsiTheme="minorHAnsi" w:cstheme="minorHAnsi"/>
          <w:spacing w:val="-25"/>
          <w:sz w:val="22"/>
          <w:szCs w:val="22"/>
        </w:rPr>
        <w:t>Y</w:t>
      </w:r>
      <w:r w:rsidRPr="003B5B2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3B5B26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3B5B26">
        <w:rPr>
          <w:rFonts w:asciiTheme="minorHAnsi" w:eastAsia="Arial" w:hAnsiTheme="minorHAnsi" w:cstheme="minorHAnsi"/>
          <w:sz w:val="22"/>
          <w:szCs w:val="22"/>
        </w:rPr>
        <w:t>k</w:t>
      </w:r>
      <w:r w:rsidRPr="003B5B26">
        <w:rPr>
          <w:rFonts w:asciiTheme="minorHAnsi" w:eastAsia="Arial" w:hAnsiTheme="minorHAnsi" w:cstheme="minorHAnsi"/>
          <w:sz w:val="22"/>
          <w:szCs w:val="22"/>
        </w:rPr>
        <w:t xml:space="preserve">                                                                            </w:t>
      </w:r>
      <w:r w:rsidRPr="003B5B26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3B5B26">
        <w:rPr>
          <w:rFonts w:asciiTheme="minorHAnsi" w:eastAsia="Arial" w:hAnsiTheme="minorHAnsi" w:cstheme="minorHAnsi"/>
          <w:spacing w:val="-8"/>
          <w:sz w:val="22"/>
          <w:szCs w:val="22"/>
        </w:rPr>
        <w:t>N</w:t>
      </w:r>
      <w:r w:rsidRPr="003B5B2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3B5B26">
        <w:rPr>
          <w:rFonts w:asciiTheme="minorHAnsi" w:eastAsia="Arial" w:hAnsiTheme="minorHAnsi" w:cstheme="minorHAnsi"/>
          <w:sz w:val="22"/>
          <w:szCs w:val="22"/>
        </w:rPr>
        <w:t>w</w:t>
      </w:r>
      <w:r w:rsidRPr="003B5B26">
        <w:rPr>
          <w:rFonts w:asciiTheme="minorHAnsi" w:eastAsia="Arial" w:hAnsiTheme="minorHAnsi" w:cstheme="minorHAnsi"/>
          <w:spacing w:val="-20"/>
          <w:sz w:val="22"/>
          <w:szCs w:val="22"/>
        </w:rPr>
        <w:t xml:space="preserve"> </w:t>
      </w:r>
      <w:r w:rsidRPr="003B5B26">
        <w:rPr>
          <w:rFonts w:asciiTheme="minorHAnsi" w:eastAsia="Arial" w:hAnsiTheme="minorHAnsi" w:cstheme="minorHAnsi"/>
          <w:spacing w:val="-25"/>
          <w:sz w:val="22"/>
          <w:szCs w:val="22"/>
        </w:rPr>
        <w:t>Y</w:t>
      </w:r>
      <w:r w:rsidRPr="003B5B2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3B5B26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3B5B26">
        <w:rPr>
          <w:rFonts w:asciiTheme="minorHAnsi" w:eastAsia="Arial" w:hAnsiTheme="minorHAnsi" w:cstheme="minorHAnsi"/>
          <w:sz w:val="22"/>
          <w:szCs w:val="22"/>
        </w:rPr>
        <w:t>k</w:t>
      </w:r>
    </w:p>
    <w:p w14:paraId="377CA326" w14:textId="4E4FB8EC" w:rsidR="005004C4" w:rsidRPr="003B5B26" w:rsidRDefault="003B5B26" w:rsidP="003B5B26">
      <w:pPr>
        <w:spacing w:before="1"/>
        <w:ind w:left="117" w:right="82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3B5B26">
        <w:rPr>
          <w:rFonts w:asciiTheme="minorHAnsi" w:eastAsia="Arial" w:hAnsiTheme="minorHAnsi" w:cstheme="minorHAnsi"/>
          <w:b/>
          <w:spacing w:val="7"/>
          <w:sz w:val="22"/>
          <w:szCs w:val="22"/>
        </w:rPr>
        <w:t>B</w:t>
      </w:r>
      <w:r w:rsidRPr="003B5B26">
        <w:rPr>
          <w:rFonts w:asciiTheme="minorHAnsi" w:eastAsia="Arial" w:hAnsiTheme="minorHAnsi" w:cstheme="minorHAnsi"/>
          <w:b/>
          <w:spacing w:val="2"/>
          <w:sz w:val="22"/>
          <w:szCs w:val="22"/>
        </w:rPr>
        <w:t>ac</w:t>
      </w:r>
      <w:r w:rsidRPr="003B5B26">
        <w:rPr>
          <w:rFonts w:asciiTheme="minorHAnsi" w:eastAsia="Arial" w:hAnsiTheme="minorHAnsi" w:cstheme="minorHAnsi"/>
          <w:b/>
          <w:spacing w:val="3"/>
          <w:sz w:val="22"/>
          <w:szCs w:val="22"/>
        </w:rPr>
        <w:t>h</w:t>
      </w:r>
      <w:r w:rsidRPr="003B5B26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3B5B26">
        <w:rPr>
          <w:rFonts w:asciiTheme="minorHAnsi" w:eastAsia="Arial" w:hAnsiTheme="minorHAnsi" w:cstheme="minorHAnsi"/>
          <w:b/>
          <w:spacing w:val="-7"/>
          <w:sz w:val="22"/>
          <w:szCs w:val="22"/>
        </w:rPr>
        <w:t>l</w:t>
      </w:r>
      <w:r w:rsidRPr="003B5B26">
        <w:rPr>
          <w:rFonts w:asciiTheme="minorHAnsi" w:eastAsia="Arial" w:hAnsiTheme="minorHAnsi" w:cstheme="minorHAnsi"/>
          <w:b/>
          <w:spacing w:val="3"/>
          <w:sz w:val="22"/>
          <w:szCs w:val="22"/>
        </w:rPr>
        <w:t>o</w:t>
      </w:r>
      <w:r w:rsidRPr="003B5B26">
        <w:rPr>
          <w:rFonts w:asciiTheme="minorHAnsi" w:eastAsia="Arial" w:hAnsiTheme="minorHAnsi" w:cstheme="minorHAnsi"/>
          <w:b/>
          <w:spacing w:val="-3"/>
          <w:sz w:val="22"/>
          <w:szCs w:val="22"/>
        </w:rPr>
        <w:t>r</w:t>
      </w:r>
      <w:r w:rsidRPr="003B5B26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3B5B26">
        <w:rPr>
          <w:rFonts w:asciiTheme="minorHAnsi" w:eastAsia="Arial" w:hAnsiTheme="minorHAnsi" w:cstheme="minorHAnsi"/>
          <w:b/>
          <w:spacing w:val="-13"/>
          <w:sz w:val="22"/>
          <w:szCs w:val="22"/>
        </w:rPr>
        <w:t xml:space="preserve"> </w:t>
      </w:r>
      <w:r w:rsidRPr="003B5B26">
        <w:rPr>
          <w:rFonts w:asciiTheme="minorHAnsi" w:eastAsia="Arial" w:hAnsiTheme="minorHAnsi" w:cstheme="minorHAnsi"/>
          <w:b/>
          <w:spacing w:val="3"/>
          <w:sz w:val="22"/>
          <w:szCs w:val="22"/>
        </w:rPr>
        <w:t>o</w:t>
      </w:r>
      <w:r w:rsidRPr="003B5B26">
        <w:rPr>
          <w:rFonts w:asciiTheme="minorHAnsi" w:eastAsia="Arial" w:hAnsiTheme="minorHAnsi" w:cstheme="minorHAnsi"/>
          <w:b/>
          <w:sz w:val="22"/>
          <w:szCs w:val="22"/>
        </w:rPr>
        <w:t>f</w:t>
      </w:r>
      <w:r w:rsidRPr="003B5B26">
        <w:rPr>
          <w:rFonts w:asciiTheme="minorHAnsi" w:eastAsia="Arial" w:hAnsiTheme="minorHAnsi" w:cstheme="minorHAnsi"/>
          <w:b/>
          <w:spacing w:val="-12"/>
          <w:sz w:val="22"/>
          <w:szCs w:val="22"/>
        </w:rPr>
        <w:t xml:space="preserve"> </w:t>
      </w:r>
      <w:r w:rsidRPr="003B5B26">
        <w:rPr>
          <w:rFonts w:asciiTheme="minorHAnsi" w:eastAsia="Arial" w:hAnsiTheme="minorHAnsi" w:cstheme="minorHAnsi"/>
          <w:b/>
          <w:spacing w:val="7"/>
          <w:sz w:val="22"/>
          <w:szCs w:val="22"/>
        </w:rPr>
        <w:t>C</w:t>
      </w:r>
      <w:r w:rsidRPr="003B5B26">
        <w:rPr>
          <w:rFonts w:asciiTheme="minorHAnsi" w:eastAsia="Arial" w:hAnsiTheme="minorHAnsi" w:cstheme="minorHAnsi"/>
          <w:b/>
          <w:spacing w:val="-3"/>
          <w:sz w:val="22"/>
          <w:szCs w:val="22"/>
        </w:rPr>
        <w:t>mm</w:t>
      </w:r>
      <w:r w:rsidRPr="003B5B26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3B5B26">
        <w:rPr>
          <w:rFonts w:asciiTheme="minorHAnsi" w:eastAsia="Arial" w:hAnsiTheme="minorHAnsi" w:cstheme="minorHAnsi"/>
          <w:b/>
          <w:spacing w:val="-3"/>
          <w:sz w:val="22"/>
          <w:szCs w:val="22"/>
        </w:rPr>
        <w:t>r</w:t>
      </w:r>
      <w:r w:rsidRPr="003B5B26">
        <w:rPr>
          <w:rFonts w:asciiTheme="minorHAnsi" w:eastAsia="Arial" w:hAnsiTheme="minorHAnsi" w:cstheme="minorHAnsi"/>
          <w:b/>
          <w:spacing w:val="2"/>
          <w:sz w:val="22"/>
          <w:szCs w:val="22"/>
        </w:rPr>
        <w:t>c</w:t>
      </w:r>
      <w:r w:rsidRPr="003B5B26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3B5B26">
        <w:rPr>
          <w:rFonts w:asciiTheme="minorHAnsi" w:eastAsia="Arial" w:hAnsiTheme="minorHAnsi" w:cstheme="minorHAnsi"/>
          <w:b/>
          <w:spacing w:val="-16"/>
          <w:sz w:val="22"/>
          <w:szCs w:val="22"/>
        </w:rPr>
        <w:t xml:space="preserve"> </w:t>
      </w:r>
      <w:r w:rsidRPr="003B5B26">
        <w:rPr>
          <w:rFonts w:asciiTheme="minorHAnsi" w:eastAsia="Arial" w:hAnsiTheme="minorHAnsi" w:cstheme="minorHAnsi"/>
          <w:b/>
          <w:spacing w:val="-7"/>
          <w:sz w:val="22"/>
          <w:szCs w:val="22"/>
        </w:rPr>
        <w:t>i</w:t>
      </w:r>
      <w:r w:rsidRPr="003B5B26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3B5B26">
        <w:rPr>
          <w:rFonts w:asciiTheme="minorHAnsi" w:eastAsia="Arial" w:hAnsiTheme="minorHAnsi" w:cstheme="minorHAnsi"/>
          <w:b/>
          <w:spacing w:val="-3"/>
          <w:sz w:val="22"/>
          <w:szCs w:val="22"/>
        </w:rPr>
        <w:t xml:space="preserve"> </w:t>
      </w:r>
      <w:r w:rsidRPr="003B5B26">
        <w:rPr>
          <w:rFonts w:asciiTheme="minorHAnsi" w:eastAsia="Arial" w:hAnsiTheme="minorHAnsi" w:cstheme="minorHAnsi"/>
          <w:b/>
          <w:spacing w:val="-8"/>
          <w:sz w:val="22"/>
          <w:szCs w:val="22"/>
        </w:rPr>
        <w:t>A</w:t>
      </w:r>
      <w:r w:rsidRPr="003B5B26">
        <w:rPr>
          <w:rFonts w:asciiTheme="minorHAnsi" w:eastAsia="Arial" w:hAnsiTheme="minorHAnsi" w:cstheme="minorHAnsi"/>
          <w:b/>
          <w:spacing w:val="2"/>
          <w:sz w:val="22"/>
          <w:szCs w:val="22"/>
        </w:rPr>
        <w:t>cc</w:t>
      </w:r>
      <w:r w:rsidRPr="003B5B26">
        <w:rPr>
          <w:rFonts w:asciiTheme="minorHAnsi" w:eastAsia="Arial" w:hAnsiTheme="minorHAnsi" w:cstheme="minorHAnsi"/>
          <w:b/>
          <w:spacing w:val="3"/>
          <w:sz w:val="22"/>
          <w:szCs w:val="22"/>
        </w:rPr>
        <w:t>oun</w:t>
      </w:r>
      <w:r w:rsidRPr="003B5B26">
        <w:rPr>
          <w:rFonts w:asciiTheme="minorHAnsi" w:eastAsia="Arial" w:hAnsiTheme="minorHAnsi" w:cstheme="minorHAnsi"/>
          <w:b/>
          <w:spacing w:val="-5"/>
          <w:sz w:val="22"/>
          <w:szCs w:val="22"/>
        </w:rPr>
        <w:t>t</w:t>
      </w:r>
      <w:r w:rsidRPr="003B5B26">
        <w:rPr>
          <w:rFonts w:asciiTheme="minorHAnsi" w:eastAsia="Arial" w:hAnsiTheme="minorHAnsi" w:cstheme="minorHAnsi"/>
          <w:b/>
          <w:spacing w:val="-7"/>
          <w:sz w:val="22"/>
          <w:szCs w:val="22"/>
        </w:rPr>
        <w:t>i</w:t>
      </w:r>
      <w:r w:rsidRPr="003B5B26">
        <w:rPr>
          <w:rFonts w:asciiTheme="minorHAnsi" w:eastAsia="Arial" w:hAnsiTheme="minorHAnsi" w:cstheme="minorHAnsi"/>
          <w:b/>
          <w:spacing w:val="3"/>
          <w:sz w:val="22"/>
          <w:szCs w:val="22"/>
        </w:rPr>
        <w:t>n</w:t>
      </w:r>
      <w:r w:rsidRPr="003B5B26">
        <w:rPr>
          <w:rFonts w:asciiTheme="minorHAnsi" w:eastAsia="Arial" w:hAnsiTheme="minorHAnsi" w:cstheme="minorHAnsi"/>
          <w:b/>
          <w:sz w:val="22"/>
          <w:szCs w:val="22"/>
        </w:rPr>
        <w:t xml:space="preserve">g                                                              </w:t>
      </w:r>
      <w:r w:rsidRPr="003B5B26">
        <w:rPr>
          <w:rFonts w:asciiTheme="minorHAnsi" w:eastAsia="Arial" w:hAnsiTheme="minorHAnsi" w:cstheme="minorHAnsi"/>
          <w:b/>
          <w:spacing w:val="62"/>
          <w:sz w:val="22"/>
          <w:szCs w:val="22"/>
        </w:rPr>
        <w:t xml:space="preserve"> </w:t>
      </w:r>
      <w:r w:rsidRPr="003B5B26">
        <w:rPr>
          <w:rFonts w:asciiTheme="minorHAnsi" w:eastAsia="Arial" w:hAnsiTheme="minorHAnsi" w:cstheme="minorHAnsi"/>
          <w:spacing w:val="2"/>
          <w:sz w:val="22"/>
          <w:szCs w:val="22"/>
        </w:rPr>
        <w:t>200</w:t>
      </w:r>
      <w:r w:rsidRPr="003B5B26">
        <w:rPr>
          <w:rFonts w:asciiTheme="minorHAnsi" w:eastAsia="Arial" w:hAnsiTheme="minorHAnsi" w:cstheme="minorHAnsi"/>
          <w:sz w:val="22"/>
          <w:szCs w:val="22"/>
        </w:rPr>
        <w:t>4</w:t>
      </w:r>
    </w:p>
    <w:p w14:paraId="7D8E8C79" w14:textId="77777777" w:rsidR="003B5B26" w:rsidRDefault="003B5B26" w:rsidP="003B5B26">
      <w:pPr>
        <w:ind w:right="2648" w:firstLine="117"/>
        <w:rPr>
          <w:rFonts w:asciiTheme="minorHAnsi" w:eastAsia="Arial" w:hAnsiTheme="minorHAnsi" w:cstheme="minorHAnsi"/>
          <w:b/>
          <w:spacing w:val="7"/>
          <w:sz w:val="22"/>
          <w:szCs w:val="22"/>
        </w:rPr>
      </w:pPr>
    </w:p>
    <w:p w14:paraId="438BB42F" w14:textId="6EBDAC79" w:rsidR="005004C4" w:rsidRPr="003B5B26" w:rsidRDefault="003B5B26" w:rsidP="003B5B26">
      <w:pPr>
        <w:ind w:right="2648" w:firstLine="117"/>
        <w:rPr>
          <w:rFonts w:asciiTheme="minorHAnsi" w:eastAsia="Arial" w:hAnsiTheme="minorHAnsi" w:cstheme="minorHAnsi"/>
          <w:sz w:val="22"/>
          <w:szCs w:val="22"/>
        </w:rPr>
      </w:pPr>
      <w:r w:rsidRPr="003B5B26">
        <w:rPr>
          <w:rFonts w:asciiTheme="minorHAnsi" w:eastAsia="Arial" w:hAnsiTheme="minorHAnsi" w:cstheme="minorHAnsi"/>
          <w:b/>
          <w:spacing w:val="7"/>
          <w:sz w:val="22"/>
          <w:szCs w:val="22"/>
        </w:rPr>
        <w:t>R</w:t>
      </w:r>
      <w:r w:rsidRPr="003B5B26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3B5B26">
        <w:rPr>
          <w:rFonts w:asciiTheme="minorHAnsi" w:eastAsia="Arial" w:hAnsiTheme="minorHAnsi" w:cstheme="minorHAnsi"/>
          <w:b/>
          <w:spacing w:val="-5"/>
          <w:sz w:val="22"/>
          <w:szCs w:val="22"/>
        </w:rPr>
        <w:t>f</w:t>
      </w:r>
      <w:r w:rsidRPr="003B5B26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3B5B26">
        <w:rPr>
          <w:rFonts w:asciiTheme="minorHAnsi" w:eastAsia="Arial" w:hAnsiTheme="minorHAnsi" w:cstheme="minorHAnsi"/>
          <w:b/>
          <w:spacing w:val="-3"/>
          <w:sz w:val="22"/>
          <w:szCs w:val="22"/>
        </w:rPr>
        <w:t>r</w:t>
      </w:r>
      <w:r w:rsidRPr="003B5B26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3B5B26">
        <w:rPr>
          <w:rFonts w:asciiTheme="minorHAnsi" w:eastAsia="Arial" w:hAnsiTheme="minorHAnsi" w:cstheme="minorHAnsi"/>
          <w:b/>
          <w:spacing w:val="3"/>
          <w:sz w:val="22"/>
          <w:szCs w:val="22"/>
        </w:rPr>
        <w:t>n</w:t>
      </w:r>
      <w:r w:rsidRPr="003B5B26">
        <w:rPr>
          <w:rFonts w:asciiTheme="minorHAnsi" w:eastAsia="Arial" w:hAnsiTheme="minorHAnsi" w:cstheme="minorHAnsi"/>
          <w:b/>
          <w:spacing w:val="2"/>
          <w:sz w:val="22"/>
          <w:szCs w:val="22"/>
        </w:rPr>
        <w:t>ces</w:t>
      </w:r>
      <w:r w:rsidRPr="003B5B26">
        <w:rPr>
          <w:rFonts w:asciiTheme="minorHAnsi" w:eastAsia="Arial" w:hAnsiTheme="minorHAnsi" w:cstheme="minorHAnsi"/>
          <w:b/>
          <w:sz w:val="22"/>
          <w:szCs w:val="22"/>
        </w:rPr>
        <w:t>:</w:t>
      </w:r>
      <w:r w:rsidRPr="003B5B26">
        <w:rPr>
          <w:rFonts w:asciiTheme="minorHAnsi" w:eastAsia="Arial" w:hAnsiTheme="minorHAnsi" w:cstheme="minorHAnsi"/>
          <w:b/>
          <w:spacing w:val="51"/>
          <w:sz w:val="22"/>
          <w:szCs w:val="22"/>
        </w:rPr>
        <w:t xml:space="preserve"> </w:t>
      </w:r>
      <w:r w:rsidRPr="003B5B26">
        <w:rPr>
          <w:rFonts w:asciiTheme="minorHAnsi" w:eastAsia="Arial" w:hAnsiTheme="minorHAnsi" w:cstheme="minorHAnsi"/>
          <w:spacing w:val="5"/>
          <w:sz w:val="22"/>
          <w:szCs w:val="22"/>
        </w:rPr>
        <w:t>A</w:t>
      </w:r>
      <w:r w:rsidRPr="003B5B26">
        <w:rPr>
          <w:rFonts w:asciiTheme="minorHAnsi" w:eastAsia="Arial" w:hAnsiTheme="minorHAnsi" w:cstheme="minorHAnsi"/>
          <w:spacing w:val="-15"/>
          <w:sz w:val="22"/>
          <w:szCs w:val="22"/>
        </w:rPr>
        <w:t>v</w:t>
      </w:r>
      <w:r w:rsidRPr="003B5B2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3B5B26">
        <w:rPr>
          <w:rFonts w:asciiTheme="minorHAnsi" w:eastAsia="Arial" w:hAnsiTheme="minorHAnsi" w:cstheme="minorHAnsi"/>
          <w:spacing w:val="7"/>
          <w:sz w:val="22"/>
          <w:szCs w:val="22"/>
        </w:rPr>
        <w:t>i</w:t>
      </w:r>
      <w:r w:rsidRPr="003B5B26">
        <w:rPr>
          <w:rFonts w:asciiTheme="minorHAnsi" w:eastAsia="Arial" w:hAnsiTheme="minorHAnsi" w:cstheme="minorHAnsi"/>
          <w:spacing w:val="-8"/>
          <w:sz w:val="22"/>
          <w:szCs w:val="22"/>
        </w:rPr>
        <w:t>l</w:t>
      </w:r>
      <w:r w:rsidRPr="003B5B26">
        <w:rPr>
          <w:rFonts w:asciiTheme="minorHAnsi" w:eastAsia="Arial" w:hAnsiTheme="minorHAnsi" w:cstheme="minorHAnsi"/>
          <w:spacing w:val="2"/>
          <w:sz w:val="22"/>
          <w:szCs w:val="22"/>
        </w:rPr>
        <w:t>ab</w:t>
      </w:r>
      <w:r w:rsidRPr="003B5B26">
        <w:rPr>
          <w:rFonts w:asciiTheme="minorHAnsi" w:eastAsia="Arial" w:hAnsiTheme="minorHAnsi" w:cstheme="minorHAnsi"/>
          <w:spacing w:val="-8"/>
          <w:sz w:val="22"/>
          <w:szCs w:val="22"/>
        </w:rPr>
        <w:t>l</w:t>
      </w:r>
      <w:r w:rsidRPr="003B5B26">
        <w:rPr>
          <w:rFonts w:asciiTheme="minorHAnsi" w:eastAsia="Arial" w:hAnsiTheme="minorHAnsi" w:cstheme="minorHAnsi"/>
          <w:sz w:val="22"/>
          <w:szCs w:val="22"/>
        </w:rPr>
        <w:t>e</w:t>
      </w:r>
      <w:r w:rsidRPr="003B5B26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u</w:t>
      </w:r>
      <w:r w:rsidRPr="003B5B26">
        <w:rPr>
          <w:rFonts w:asciiTheme="minorHAnsi" w:eastAsia="Arial" w:hAnsiTheme="minorHAnsi" w:cstheme="minorHAnsi"/>
          <w:spacing w:val="2"/>
          <w:sz w:val="22"/>
          <w:szCs w:val="22"/>
        </w:rPr>
        <w:t>po</w:t>
      </w:r>
      <w:r w:rsidRPr="003B5B26">
        <w:rPr>
          <w:rFonts w:asciiTheme="minorHAnsi" w:eastAsia="Arial" w:hAnsiTheme="minorHAnsi" w:cstheme="minorHAnsi"/>
          <w:sz w:val="22"/>
          <w:szCs w:val="22"/>
        </w:rPr>
        <w:t>n</w:t>
      </w:r>
      <w:r w:rsidRPr="003B5B26">
        <w:rPr>
          <w:rFonts w:asciiTheme="minorHAnsi" w:eastAsia="Arial" w:hAnsiTheme="minorHAnsi" w:cstheme="minorHAnsi"/>
          <w:spacing w:val="-25"/>
          <w:sz w:val="22"/>
          <w:szCs w:val="22"/>
        </w:rPr>
        <w:t xml:space="preserve"> </w:t>
      </w:r>
      <w:r w:rsidRPr="003B5B26">
        <w:rPr>
          <w:rFonts w:asciiTheme="minorHAnsi" w:eastAsia="Arial" w:hAnsiTheme="minorHAnsi" w:cstheme="minorHAnsi"/>
          <w:spacing w:val="-5"/>
          <w:w w:val="99"/>
          <w:sz w:val="22"/>
          <w:szCs w:val="22"/>
        </w:rPr>
        <w:t>r</w:t>
      </w:r>
      <w:r w:rsidRPr="003B5B26">
        <w:rPr>
          <w:rFonts w:asciiTheme="minorHAnsi" w:eastAsia="Arial" w:hAnsiTheme="minorHAnsi" w:cstheme="minorHAnsi"/>
          <w:spacing w:val="2"/>
          <w:w w:val="99"/>
          <w:sz w:val="22"/>
          <w:szCs w:val="22"/>
        </w:rPr>
        <w:t>eq</w:t>
      </w:r>
      <w:r w:rsidRPr="003B5B26">
        <w:rPr>
          <w:rFonts w:asciiTheme="minorHAnsi" w:eastAsia="Arial" w:hAnsiTheme="minorHAnsi" w:cstheme="minorHAnsi"/>
          <w:spacing w:val="-13"/>
          <w:w w:val="99"/>
          <w:sz w:val="22"/>
          <w:szCs w:val="22"/>
        </w:rPr>
        <w:t>u</w:t>
      </w:r>
      <w:r w:rsidRPr="003B5B26">
        <w:rPr>
          <w:rFonts w:asciiTheme="minorHAnsi" w:eastAsia="Arial" w:hAnsiTheme="minorHAnsi" w:cstheme="minorHAnsi"/>
          <w:spacing w:val="2"/>
          <w:w w:val="99"/>
          <w:sz w:val="22"/>
          <w:szCs w:val="22"/>
        </w:rPr>
        <w:t>e</w:t>
      </w:r>
      <w:r w:rsidRPr="003B5B26">
        <w:rPr>
          <w:rFonts w:asciiTheme="minorHAnsi" w:eastAsia="Arial" w:hAnsiTheme="minorHAnsi" w:cstheme="minorHAnsi"/>
          <w:w w:val="99"/>
          <w:sz w:val="22"/>
          <w:szCs w:val="22"/>
        </w:rPr>
        <w:t>s</w:t>
      </w:r>
      <w:r w:rsidRPr="003B5B26">
        <w:rPr>
          <w:rFonts w:asciiTheme="minorHAnsi" w:eastAsia="Arial" w:hAnsiTheme="minorHAnsi" w:cstheme="minorHAnsi"/>
          <w:sz w:val="22"/>
          <w:szCs w:val="22"/>
        </w:rPr>
        <w:t>t</w:t>
      </w:r>
    </w:p>
    <w:sectPr w:rsidR="005004C4" w:rsidRPr="003B5B26">
      <w:type w:val="continuous"/>
      <w:pgSz w:w="12240" w:h="15840"/>
      <w:pgMar w:top="1480" w:right="1480" w:bottom="280" w:left="14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E33AF6"/>
    <w:multiLevelType w:val="multilevel"/>
    <w:tmpl w:val="52C0FF9E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04C4"/>
    <w:rsid w:val="003B5B26"/>
    <w:rsid w:val="005004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6F79B1"/>
  <w15:docId w15:val="{01B61ADF-1609-4C30-8F75-0D273BF841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3B5B26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B5B2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%20evan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222</Words>
  <Characters>1268</Characters>
  <Application>Microsoft Office Word</Application>
  <DocSecurity>0</DocSecurity>
  <Lines>10</Lines>
  <Paragraphs>2</Paragraphs>
  <ScaleCrop>false</ScaleCrop>
  <Company/>
  <LinksUpToDate>false</LinksUpToDate>
  <CharactersWithSpaces>1488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2021-07-17T13:35:00Z</dcterms:created>
  <dcterms:modified xsi:type="dcterms:W3CDTF">2021-07-17T13:48:00Z</dcterms:modified>
</cp:coreProperties>
</file>